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4FE2C4" w14:textId="77777777" w:rsidR="00FF09C2" w:rsidRPr="008277DD" w:rsidRDefault="00526BA9" w:rsidP="00D813A7">
      <w:pPr>
        <w:pStyle w:val="Heading6"/>
        <w:ind w:left="-284"/>
        <w:rPr>
          <w:szCs w:val="24"/>
          <w:lang w:val="bg-BG"/>
        </w:rPr>
      </w:pPr>
      <w:bookmarkStart w:id="0" w:name="_GoBack"/>
      <w:bookmarkEnd w:id="0"/>
      <w:r w:rsidRPr="008277DD">
        <w:rPr>
          <w:noProof/>
          <w:sz w:val="24"/>
          <w:szCs w:val="24"/>
          <w:lang w:val="en-GB" w:eastAsia="en-GB"/>
        </w:rPr>
        <w:drawing>
          <wp:inline distT="0" distB="0" distL="0" distR="0" wp14:anchorId="69935281" wp14:editId="53D0FCE6">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en-GB" w:eastAsia="en-GB"/>
        </w:rPr>
        <w:drawing>
          <wp:inline distT="0" distB="0" distL="0" distR="0" wp14:anchorId="1382DBD3" wp14:editId="1E37E015">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5DBB689F" w14:textId="77777777" w:rsidR="00FF09C2" w:rsidRPr="008277DD" w:rsidRDefault="00FF09C2" w:rsidP="00D813A7">
      <w:pPr>
        <w:rPr>
          <w:szCs w:val="24"/>
          <w:lang w:val="bg-BG"/>
        </w:rPr>
      </w:pPr>
    </w:p>
    <w:p w14:paraId="79A9796B"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Heading6"/>
        <w:jc w:val="center"/>
        <w:rPr>
          <w:b w:val="0"/>
          <w:bCs w:val="0"/>
          <w:i/>
          <w:iCs/>
          <w:sz w:val="24"/>
          <w:szCs w:val="24"/>
          <w:lang w:val="bg-BG"/>
        </w:rPr>
      </w:pPr>
    </w:p>
    <w:p w14:paraId="6881B1E4" w14:textId="77777777" w:rsidR="00FF09C2" w:rsidRPr="008277DD" w:rsidRDefault="00FF09C2" w:rsidP="00D813A7">
      <w:pPr>
        <w:rPr>
          <w:szCs w:val="24"/>
          <w:lang w:val="bg-BG"/>
        </w:rPr>
      </w:pPr>
    </w:p>
    <w:p w14:paraId="52927901" w14:textId="77777777" w:rsidR="00FF09C2" w:rsidRPr="008277DD" w:rsidRDefault="00E306F4" w:rsidP="00D813A7">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5838FAE5" w14:textId="2845E59C"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r w:rsidR="009408ED">
        <w:rPr>
          <w:b w:val="0"/>
          <w:bCs w:val="0"/>
          <w:i/>
          <w:iCs/>
          <w:sz w:val="24"/>
          <w:szCs w:val="24"/>
          <w:lang w:val="bg-BG"/>
        </w:rPr>
        <w:t>2014-2020 г.</w:t>
      </w:r>
    </w:p>
    <w:p w14:paraId="1CFE13BC" w14:textId="77777777" w:rsidR="00E306F4" w:rsidRPr="008277DD" w:rsidRDefault="00E306F4" w:rsidP="00D813A7">
      <w:pPr>
        <w:rPr>
          <w:lang w:val="bg-BG"/>
        </w:rPr>
      </w:pPr>
    </w:p>
    <w:p w14:paraId="7DE667A1" w14:textId="3CB8AAC3" w:rsidR="0064585E" w:rsidRDefault="00E306F4" w:rsidP="0064585E">
      <w:pPr>
        <w:spacing w:line="480" w:lineRule="auto"/>
        <w:jc w:val="center"/>
        <w:rPr>
          <w:i/>
          <w:szCs w:val="24"/>
          <w:lang w:val="bg-BG"/>
        </w:rPr>
      </w:pPr>
      <w:r w:rsidRPr="008277DD">
        <w:rPr>
          <w:i/>
          <w:szCs w:val="24"/>
          <w:lang w:val="bg-BG"/>
        </w:rPr>
        <w:t xml:space="preserve"> </w:t>
      </w:r>
      <w:r w:rsidR="00FC33C2">
        <w:rPr>
          <w:i/>
          <w:szCs w:val="24"/>
          <w:lang w:val="bg-BG"/>
        </w:rPr>
        <w:t>ПРОЦЕДУРА</w:t>
      </w:r>
      <w:r w:rsidRPr="008277DD">
        <w:rPr>
          <w:i/>
          <w:szCs w:val="24"/>
          <w:lang w:val="bg-BG"/>
        </w:rPr>
        <w:t xml:space="preserve"> ЗА ПРЕДОСТАВЯНЕ НА БЕЗВЪЗМЕЗДНА ФИНАНСОВА ПОМОЩ </w:t>
      </w:r>
    </w:p>
    <w:p w14:paraId="7346BE23" w14:textId="77777777" w:rsidR="0064585E" w:rsidRPr="00064231" w:rsidRDefault="0064585E" w:rsidP="0064585E">
      <w:pPr>
        <w:spacing w:line="480" w:lineRule="auto"/>
        <w:jc w:val="center"/>
        <w:rPr>
          <w:i/>
          <w:szCs w:val="24"/>
          <w:lang w:val="bg-BG"/>
        </w:rPr>
      </w:pPr>
      <w:r>
        <w:rPr>
          <w:i/>
          <w:szCs w:val="24"/>
          <w:lang w:val="bg-BG"/>
        </w:rPr>
        <w:t>ЧРЕЗ ВОДЕНО ОТ ОБЩНОСТИТЕ МЕСТНО РАЗВИТИЕ</w:t>
      </w:r>
    </w:p>
    <w:p w14:paraId="5A47E664" w14:textId="7BF92897" w:rsidR="00E306F4" w:rsidRPr="008277DD" w:rsidRDefault="00E306F4" w:rsidP="00D813A7">
      <w:pPr>
        <w:jc w:val="center"/>
        <w:rPr>
          <w:i/>
          <w:szCs w:val="24"/>
          <w:lang w:val="bg-BG"/>
        </w:rPr>
      </w:pPr>
      <w:r w:rsidRPr="00E958F9">
        <w:rPr>
          <w:i/>
          <w:szCs w:val="24"/>
          <w:lang w:val="bg-BG"/>
        </w:rPr>
        <w:t>BG05M20P001-</w:t>
      </w:r>
      <w:r w:rsidR="00332B2A" w:rsidRPr="00E958F9">
        <w:rPr>
          <w:i/>
          <w:szCs w:val="24"/>
          <w:lang w:val="bg-BG"/>
        </w:rPr>
        <w:t>3</w:t>
      </w:r>
      <w:r w:rsidR="00332B2A" w:rsidRPr="00E958F9">
        <w:rPr>
          <w:i/>
          <w:iCs/>
          <w:szCs w:val="24"/>
          <w:lang w:val="bg-BG"/>
        </w:rPr>
        <w:t>……</w:t>
      </w:r>
      <w:r w:rsidRPr="008277DD">
        <w:rPr>
          <w:i/>
          <w:szCs w:val="24"/>
          <w:lang w:val="bg-BG"/>
        </w:rPr>
        <w:t xml:space="preserve"> </w:t>
      </w:r>
    </w:p>
    <w:p w14:paraId="135E7507" w14:textId="081B5587" w:rsidR="00E306F4" w:rsidRDefault="00E306F4" w:rsidP="00D813A7">
      <w:pPr>
        <w:jc w:val="center"/>
        <w:rPr>
          <w:i/>
          <w:szCs w:val="24"/>
          <w:lang w:val="bg-BG"/>
        </w:rPr>
      </w:pPr>
      <w:r w:rsidRPr="008277DD">
        <w:rPr>
          <w:i/>
          <w:szCs w:val="24"/>
          <w:lang w:val="bg-BG"/>
        </w:rPr>
        <w:t>„</w:t>
      </w:r>
      <w:r w:rsidR="0064585E">
        <w:rPr>
          <w:i/>
          <w:szCs w:val="24"/>
          <w:lang w:val="bg-BG"/>
        </w:rPr>
        <w:t>……………………………………………………………………………..</w:t>
      </w:r>
      <w:r w:rsidRPr="008277DD">
        <w:rPr>
          <w:i/>
          <w:szCs w:val="24"/>
          <w:lang w:val="bg-BG"/>
        </w:rPr>
        <w:t>“</w:t>
      </w:r>
    </w:p>
    <w:p w14:paraId="5D5B4DEF" w14:textId="77777777" w:rsidR="009B017C" w:rsidRDefault="009B017C" w:rsidP="00D813A7">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6E1D4261" w:rsidR="00403093" w:rsidRPr="008277DD" w:rsidRDefault="00403093" w:rsidP="0064585E">
      <w:pPr>
        <w:jc w:val="both"/>
        <w:rPr>
          <w:szCs w:val="24"/>
          <w:lang w:val="bg-BG"/>
        </w:rPr>
      </w:pPr>
      <w:r w:rsidRPr="008277DD">
        <w:rPr>
          <w:szCs w:val="24"/>
          <w:lang w:val="bg-BG"/>
        </w:rPr>
        <w:t>Настоящия</w:t>
      </w:r>
      <w:r w:rsidR="006F6BCD">
        <w:rPr>
          <w:szCs w:val="24"/>
          <w:lang w:val="bg-BG"/>
        </w:rPr>
        <w:t>т</w:t>
      </w:r>
      <w:r w:rsidRPr="008277DD">
        <w:rPr>
          <w:szCs w:val="24"/>
          <w:lang w:val="bg-BG"/>
        </w:rPr>
        <w:t xml:space="preserve"> договор се сключва на основание </w:t>
      </w:r>
      <w:r w:rsidR="006A2EB6" w:rsidRPr="006A2EB6">
        <w:rPr>
          <w:szCs w:val="24"/>
          <w:lang w:val="bg-BG"/>
        </w:rPr>
        <w:t>чл. 48, ал. 1</w:t>
      </w:r>
      <w:r w:rsidR="003573A7">
        <w:rPr>
          <w:szCs w:val="24"/>
          <w:lang w:val="bg-BG"/>
        </w:rPr>
        <w:t xml:space="preserve"> и ал. 2</w:t>
      </w:r>
      <w:r w:rsidR="006A2EB6" w:rsidRPr="006A2EB6">
        <w:rPr>
          <w:szCs w:val="24"/>
          <w:lang w:val="bg-BG"/>
        </w:rPr>
        <w:t xml:space="preserve"> от ПМС № 161/2016</w:t>
      </w:r>
      <w:r w:rsidR="006C64C7">
        <w:rPr>
          <w:szCs w:val="24"/>
          <w:lang w:val="bg-BG"/>
        </w:rPr>
        <w:t xml:space="preserve"> г.</w:t>
      </w:r>
      <w:r w:rsidRPr="008277DD">
        <w:rPr>
          <w:szCs w:val="24"/>
          <w:lang w:val="bg-BG"/>
        </w:rPr>
        <w:t xml:space="preserve">, във връзка с проектно предложение №................................ и т......... от оценителен доклад от...... /дата/, одобрен </w:t>
      </w:r>
      <w:r w:rsidR="00124C8B" w:rsidRPr="0035166A">
        <w:rPr>
          <w:szCs w:val="24"/>
          <w:lang w:val="bg-BG"/>
        </w:rPr>
        <w:t>……</w:t>
      </w:r>
      <w:r w:rsidRPr="0035166A">
        <w:rPr>
          <w:szCs w:val="24"/>
          <w:lang w:val="bg-BG"/>
        </w:rPr>
        <w:t xml:space="preserve"> </w:t>
      </w:r>
      <w:r w:rsidR="009845AF" w:rsidRPr="0035166A">
        <w:rPr>
          <w:szCs w:val="24"/>
          <w:lang w:val="bg-BG"/>
        </w:rPr>
        <w:t xml:space="preserve">от </w:t>
      </w:r>
      <w:r w:rsidR="00124C8B" w:rsidRPr="0035166A">
        <w:rPr>
          <w:szCs w:val="24"/>
          <w:lang w:val="bg-BG"/>
        </w:rPr>
        <w:t>Р</w:t>
      </w:r>
      <w:r w:rsidR="009845AF" w:rsidRPr="0035166A">
        <w:rPr>
          <w:szCs w:val="24"/>
          <w:lang w:val="bg-BG"/>
        </w:rPr>
        <w:t xml:space="preserve">ъководителя на Управляващия орган на ОП НОИР на </w:t>
      </w:r>
      <w:r w:rsidRPr="0035166A">
        <w:rPr>
          <w:szCs w:val="24"/>
          <w:lang w:val="bg-BG"/>
        </w:rPr>
        <w:t>.....</w:t>
      </w:r>
      <w:r w:rsidRPr="008277DD">
        <w:rPr>
          <w:szCs w:val="24"/>
          <w:lang w:val="bg-BG"/>
        </w:rPr>
        <w:t xml:space="preserve"> /дата/</w:t>
      </w:r>
      <w:r w:rsidR="006C64C7">
        <w:rPr>
          <w:szCs w:val="24"/>
          <w:lang w:val="bg-BG"/>
        </w:rPr>
        <w:t>,</w:t>
      </w:r>
      <w:r w:rsidRPr="008277DD">
        <w:rPr>
          <w:szCs w:val="24"/>
          <w:lang w:val="bg-BG"/>
        </w:rPr>
        <w:t xml:space="preserve"> между,</w:t>
      </w:r>
    </w:p>
    <w:p w14:paraId="1ED0631E" w14:textId="5325260A" w:rsidR="00FF09C2" w:rsidRPr="008277DD" w:rsidRDefault="00403093" w:rsidP="0064585E">
      <w:pPr>
        <w:jc w:val="both"/>
        <w:rPr>
          <w:szCs w:val="24"/>
          <w:lang w:val="bg-BG"/>
        </w:rPr>
      </w:pPr>
      <w:r w:rsidRPr="008277DD">
        <w:rPr>
          <w:szCs w:val="24"/>
          <w:lang w:val="bg-BG"/>
        </w:rPr>
        <w:t xml:space="preserve"> </w:t>
      </w:r>
      <w:r w:rsidR="00FF09C2" w:rsidRPr="008277DD">
        <w:rPr>
          <w:b/>
          <w:szCs w:val="24"/>
          <w:lang w:val="bg-BG"/>
        </w:rPr>
        <w:t>..............................................</w:t>
      </w:r>
      <w:r w:rsidR="00FF09C2" w:rsidRPr="008277DD">
        <w:rPr>
          <w:i/>
          <w:szCs w:val="24"/>
          <w:lang w:val="bg-BG"/>
        </w:rPr>
        <w:t>(наименование на Управляващия орган)</w:t>
      </w:r>
      <w:r w:rsidR="00FF09C2" w:rsidRPr="008277DD">
        <w:rPr>
          <w:szCs w:val="24"/>
          <w:lang w:val="bg-BG"/>
        </w:rPr>
        <w:t xml:space="preserve">, с адрес, </w:t>
      </w:r>
      <w:r w:rsidR="00FF09C2" w:rsidRPr="008277DD">
        <w:rPr>
          <w:i/>
          <w:szCs w:val="24"/>
          <w:lang w:val="bg-BG"/>
        </w:rPr>
        <w:t xml:space="preserve">ЕИК или еквивалентен официален регистрационен </w:t>
      </w:r>
      <w:r w:rsidR="00332B2A">
        <w:rPr>
          <w:i/>
          <w:szCs w:val="24"/>
          <w:lang w:val="bg-BG"/>
        </w:rPr>
        <w:t>н</w:t>
      </w:r>
      <w:r w:rsidR="00FF09C2" w:rsidRPr="008277DD">
        <w:rPr>
          <w:i/>
          <w:szCs w:val="24"/>
          <w:lang w:val="bg-BG"/>
        </w:rPr>
        <w:t>омер</w:t>
      </w:r>
      <w:r w:rsidR="00FF09C2" w:rsidRPr="008277DD">
        <w:rPr>
          <w:szCs w:val="24"/>
          <w:lang w:val="bg-BG"/>
        </w:rPr>
        <w:t xml:space="preserve">:........................................................................... (наричан по-нататък “Управляващ орган”),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w:t>
      </w:r>
      <w:r w:rsidR="006C64C7">
        <w:rPr>
          <w:szCs w:val="24"/>
          <w:lang w:val="bg-BG"/>
        </w:rPr>
        <w:t>,</w:t>
      </w:r>
      <w:r w:rsidR="00FF09C2" w:rsidRPr="008277DD">
        <w:rPr>
          <w:szCs w:val="24"/>
          <w:lang w:val="bg-BG"/>
        </w:rPr>
        <w:t xml:space="preserve"> от една страна,</w:t>
      </w:r>
    </w:p>
    <w:p w14:paraId="3B7733B7" w14:textId="77777777" w:rsidR="00FF09C2" w:rsidRPr="008277DD" w:rsidRDefault="00FF09C2" w:rsidP="0064585E">
      <w:pPr>
        <w:tabs>
          <w:tab w:val="left" w:pos="-1701"/>
          <w:tab w:val="left" w:pos="-1560"/>
          <w:tab w:val="left" w:pos="-1440"/>
        </w:tabs>
        <w:rPr>
          <w:szCs w:val="24"/>
          <w:lang w:val="bg-BG"/>
        </w:rPr>
      </w:pPr>
    </w:p>
    <w:p w14:paraId="6707C7B3" w14:textId="77777777" w:rsidR="00FF09C2" w:rsidRPr="008277DD" w:rsidRDefault="00FF09C2" w:rsidP="0064585E">
      <w:pPr>
        <w:tabs>
          <w:tab w:val="left" w:pos="-1701"/>
          <w:tab w:val="left" w:pos="-1560"/>
          <w:tab w:val="left" w:pos="-1440"/>
        </w:tabs>
        <w:rPr>
          <w:szCs w:val="24"/>
          <w:lang w:val="bg-BG"/>
        </w:rPr>
      </w:pPr>
      <w:r w:rsidRPr="008277DD">
        <w:rPr>
          <w:szCs w:val="24"/>
          <w:lang w:val="bg-BG"/>
        </w:rPr>
        <w:t>и</w:t>
      </w:r>
    </w:p>
    <w:p w14:paraId="3084FE29" w14:textId="77777777" w:rsidR="00FF09C2" w:rsidRPr="008277DD" w:rsidRDefault="00FF09C2" w:rsidP="0064585E">
      <w:pPr>
        <w:tabs>
          <w:tab w:val="left" w:pos="-1701"/>
          <w:tab w:val="left" w:pos="-1560"/>
          <w:tab w:val="left" w:pos="-1440"/>
        </w:tabs>
        <w:rPr>
          <w:szCs w:val="24"/>
          <w:lang w:val="bg-BG"/>
        </w:rPr>
      </w:pPr>
    </w:p>
    <w:p w14:paraId="79174674" w14:textId="23CEF013" w:rsidR="00FF09C2" w:rsidRDefault="00FF09C2" w:rsidP="0064585E">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00447656">
        <w:rPr>
          <w:szCs w:val="24"/>
          <w:lang w:val="bg-BG"/>
        </w:rPr>
        <w:t>,</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w:t>
      </w:r>
      <w:r w:rsidR="00447656">
        <w:rPr>
          <w:szCs w:val="24"/>
          <w:lang w:val="bg-BG"/>
        </w:rPr>
        <w:t>,</w:t>
      </w:r>
      <w:r w:rsidRPr="008277DD">
        <w:rPr>
          <w:szCs w:val="24"/>
          <w:lang w:val="bg-BG"/>
        </w:rPr>
        <w:t xml:space="preserve"> от друга страна,</w:t>
      </w:r>
    </w:p>
    <w:p w14:paraId="6AB3901E" w14:textId="77777777" w:rsidR="006A2EB6" w:rsidRDefault="006A2EB6" w:rsidP="0064585E">
      <w:pPr>
        <w:rPr>
          <w:szCs w:val="24"/>
          <w:lang w:val="bg-BG"/>
        </w:rPr>
      </w:pPr>
    </w:p>
    <w:p w14:paraId="05ACD181" w14:textId="22F54124" w:rsidR="006A2EB6" w:rsidRDefault="006A2EB6" w:rsidP="0064585E">
      <w:pPr>
        <w:rPr>
          <w:szCs w:val="24"/>
          <w:lang w:val="bg-BG"/>
        </w:rPr>
      </w:pPr>
      <w:r>
        <w:rPr>
          <w:szCs w:val="24"/>
          <w:lang w:val="bg-BG"/>
        </w:rPr>
        <w:t>и</w:t>
      </w:r>
    </w:p>
    <w:p w14:paraId="51EDE5FA" w14:textId="77777777" w:rsidR="006A2EB6" w:rsidRDefault="006A2EB6" w:rsidP="0064585E">
      <w:pPr>
        <w:rPr>
          <w:szCs w:val="24"/>
          <w:lang w:val="bg-BG"/>
        </w:rPr>
      </w:pPr>
    </w:p>
    <w:p w14:paraId="70E32514" w14:textId="3F65DD10" w:rsidR="006A2EB6" w:rsidRPr="008277DD" w:rsidRDefault="006A2EB6" w:rsidP="0064585E">
      <w:pPr>
        <w:rPr>
          <w:szCs w:val="24"/>
          <w:lang w:val="bg-BG"/>
        </w:rPr>
      </w:pPr>
      <w:r w:rsidRPr="006A2EB6">
        <w:rPr>
          <w:szCs w:val="24"/>
          <w:lang w:val="bg-BG"/>
        </w:rPr>
        <w:t>..............................[</w:t>
      </w:r>
      <w:r w:rsidRPr="006A2EB6">
        <w:rPr>
          <w:i/>
          <w:szCs w:val="24"/>
          <w:lang w:val="bg-BG"/>
        </w:rPr>
        <w:t>пълно наименование на МИГ съгласно регистрацията му</w:t>
      </w:r>
      <w:r w:rsidRPr="006A2EB6">
        <w:rPr>
          <w:szCs w:val="24"/>
          <w:lang w:val="bg-BG"/>
        </w:rPr>
        <w:t>], със седалище.................. и  адрес на управление:.........................</w:t>
      </w:r>
      <w:r w:rsidR="00447656">
        <w:rPr>
          <w:szCs w:val="24"/>
          <w:lang w:val="bg-BG"/>
        </w:rPr>
        <w:t>,</w:t>
      </w:r>
      <w:r w:rsidRPr="006A2EB6">
        <w:rPr>
          <w:szCs w:val="24"/>
          <w:lang w:val="bg-BG"/>
        </w:rPr>
        <w:t xml:space="preserve"> ЕИК </w:t>
      </w:r>
      <w:r w:rsidRPr="006A2EB6">
        <w:rPr>
          <w:i/>
          <w:szCs w:val="24"/>
          <w:lang w:val="bg-BG"/>
        </w:rPr>
        <w:t>или еквивалентен официален регистрационен номер</w:t>
      </w:r>
      <w:r w:rsidRPr="006A2EB6">
        <w:rPr>
          <w:szCs w:val="24"/>
          <w:lang w:val="bg-BG"/>
        </w:rPr>
        <w:t xml:space="preserve"> (наричан по-нататък “МИГ</w:t>
      </w:r>
      <w:r w:rsidR="002B670A">
        <w:rPr>
          <w:szCs w:val="24"/>
          <w:lang w:val="bg-BG"/>
        </w:rPr>
        <w:t>/МИРГ</w:t>
      </w:r>
      <w:r w:rsidRPr="006A2EB6">
        <w:rPr>
          <w:szCs w:val="24"/>
          <w:lang w:val="bg-BG"/>
        </w:rPr>
        <w:t>”), представляван от ..................... – (длъжност)</w:t>
      </w:r>
      <w:r w:rsidR="00447656">
        <w:rPr>
          <w:szCs w:val="24"/>
          <w:lang w:val="bg-BG"/>
        </w:rPr>
        <w:t>,</w:t>
      </w:r>
      <w:r w:rsidRPr="006A2EB6">
        <w:rPr>
          <w:szCs w:val="24"/>
          <w:lang w:val="bg-BG"/>
        </w:rPr>
        <w:t xml:space="preserve"> от друга страна,</w:t>
      </w:r>
    </w:p>
    <w:p w14:paraId="0CF6CEFF" w14:textId="77777777" w:rsidR="00FF09C2" w:rsidRPr="008277DD" w:rsidRDefault="00FF09C2" w:rsidP="0064585E">
      <w:pPr>
        <w:rPr>
          <w:szCs w:val="24"/>
          <w:lang w:val="bg-BG"/>
        </w:rPr>
      </w:pPr>
    </w:p>
    <w:p w14:paraId="736FD40A" w14:textId="77777777" w:rsidR="00FF09C2" w:rsidRPr="008277DD" w:rsidRDefault="00403093" w:rsidP="0064585E">
      <w:pPr>
        <w:jc w:val="both"/>
        <w:rPr>
          <w:szCs w:val="24"/>
          <w:lang w:val="bg-BG"/>
        </w:rPr>
      </w:pPr>
      <w:r w:rsidRPr="008277DD">
        <w:rPr>
          <w:szCs w:val="24"/>
          <w:lang w:val="bg-BG"/>
        </w:rPr>
        <w:t>наричани за краткост „Страни“</w:t>
      </w:r>
      <w:r w:rsidR="00FF09C2" w:rsidRPr="008277DD">
        <w:rPr>
          <w:szCs w:val="24"/>
          <w:lang w:val="bg-BG"/>
        </w:rPr>
        <w:t>:</w:t>
      </w:r>
    </w:p>
    <w:p w14:paraId="7534D38F" w14:textId="77777777" w:rsidR="00FF09C2" w:rsidRPr="008277DD" w:rsidRDefault="00FF09C2" w:rsidP="0064585E">
      <w:pPr>
        <w:rPr>
          <w:szCs w:val="24"/>
          <w:lang w:val="bg-BG"/>
        </w:rPr>
      </w:pPr>
    </w:p>
    <w:p w14:paraId="06A4FA1B" w14:textId="77777777" w:rsidR="00FF09C2" w:rsidRPr="008277DD" w:rsidRDefault="00FF09C2" w:rsidP="0064585E">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64585E">
      <w:pPr>
        <w:jc w:val="both"/>
        <w:rPr>
          <w:szCs w:val="24"/>
          <w:lang w:val="bg-BG"/>
        </w:rPr>
      </w:pPr>
    </w:p>
    <w:p w14:paraId="7C22489A" w14:textId="257D51FA" w:rsidR="0070107E" w:rsidRPr="0070107E" w:rsidRDefault="00164821" w:rsidP="0064585E">
      <w:pPr>
        <w:pStyle w:val="ListParagraph"/>
        <w:numPr>
          <w:ilvl w:val="1"/>
          <w:numId w:val="6"/>
        </w:numPr>
        <w:jc w:val="both"/>
        <w:rPr>
          <w:szCs w:val="24"/>
          <w:lang w:val="bg-BG"/>
        </w:rPr>
      </w:pPr>
      <w:r>
        <w:rPr>
          <w:szCs w:val="24"/>
          <w:lang w:val="bg-BG"/>
        </w:rPr>
        <w:t xml:space="preserve"> </w:t>
      </w:r>
      <w:r w:rsidR="00B423AD" w:rsidRPr="0070107E">
        <w:rPr>
          <w:szCs w:val="24"/>
          <w:lang w:val="bg-BG"/>
        </w:rPr>
        <w:t xml:space="preserve">Ръководителят на управляващия орган предоставя на бенефициента </w:t>
      </w:r>
      <w:r w:rsidR="0082753D" w:rsidRPr="0070107E">
        <w:rPr>
          <w:szCs w:val="24"/>
          <w:lang w:val="bg-BG"/>
        </w:rPr>
        <w:t>………………… /</w:t>
      </w:r>
      <w:r w:rsidR="00B423AD" w:rsidRPr="0070107E">
        <w:rPr>
          <w:i/>
          <w:szCs w:val="24"/>
          <w:lang w:val="bg-BG"/>
        </w:rPr>
        <w:t>наименование, седалище, адрес</w:t>
      </w:r>
      <w:r w:rsidR="0082753D" w:rsidRPr="0070107E">
        <w:rPr>
          <w:szCs w:val="24"/>
          <w:lang w:val="bg-BG"/>
        </w:rPr>
        <w:t>/</w:t>
      </w:r>
      <w:r w:rsidR="00B423AD" w:rsidRPr="0070107E">
        <w:rPr>
          <w:szCs w:val="24"/>
          <w:lang w:val="bg-BG"/>
        </w:rPr>
        <w:t>, безвъзмездна финансова помощ в максимален размер до…</w:t>
      </w:r>
      <w:r w:rsidR="0082753D" w:rsidRPr="0070107E">
        <w:rPr>
          <w:szCs w:val="24"/>
          <w:lang w:val="bg-BG"/>
        </w:rPr>
        <w:t>………………..</w:t>
      </w:r>
      <w:r w:rsidR="004A1B8F">
        <w:rPr>
          <w:szCs w:val="24"/>
          <w:lang w:val="bg-BG"/>
        </w:rPr>
        <w:t xml:space="preserve">лева </w:t>
      </w:r>
      <w:r w:rsidR="00B423AD" w:rsidRPr="0070107E">
        <w:rPr>
          <w:szCs w:val="24"/>
          <w:lang w:val="bg-BG"/>
        </w:rPr>
        <w:t xml:space="preserve">по </w:t>
      </w:r>
      <w:r w:rsidR="0082753D" w:rsidRPr="0070107E">
        <w:rPr>
          <w:szCs w:val="24"/>
          <w:lang w:val="bg-BG"/>
        </w:rPr>
        <w:t>Оперативна програма „Наука и образование за интелигентен растеж“</w:t>
      </w:r>
      <w:r w:rsidR="00D41902">
        <w:rPr>
          <w:szCs w:val="24"/>
          <w:lang w:val="bg-BG"/>
        </w:rPr>
        <w:t xml:space="preserve"> 2014-2020 г. </w:t>
      </w:r>
      <w:r w:rsidR="0082753D" w:rsidRPr="0070107E">
        <w:rPr>
          <w:szCs w:val="24"/>
          <w:lang w:val="bg-BG"/>
        </w:rPr>
        <w:t xml:space="preserve">, приоритетна ос </w:t>
      </w:r>
      <w:r w:rsidR="0070107E" w:rsidRPr="0070107E">
        <w:rPr>
          <w:szCs w:val="24"/>
          <w:lang w:val="bg-BG"/>
        </w:rPr>
        <w:t>3</w:t>
      </w:r>
      <w:r w:rsidR="0082753D" w:rsidRPr="0070107E">
        <w:rPr>
          <w:szCs w:val="24"/>
          <w:lang w:val="bg-BG"/>
        </w:rPr>
        <w:t xml:space="preserve"> </w:t>
      </w:r>
      <w:r w:rsidR="0082753D" w:rsidRPr="0070107E">
        <w:rPr>
          <w:rFonts w:eastAsia="Calibri"/>
          <w:szCs w:val="24"/>
          <w:lang w:val="bg-BG"/>
        </w:rPr>
        <w:t>„</w:t>
      </w:r>
      <w:r w:rsidR="0070107E" w:rsidRPr="0070107E">
        <w:rPr>
          <w:rFonts w:eastAsia="Calibri"/>
          <w:szCs w:val="24"/>
          <w:lang w:val="bg-BG" w:eastAsia="en-US"/>
        </w:rPr>
        <w:t>Образователна среда за активно социално пр</w:t>
      </w:r>
      <w:r w:rsidR="0070107E">
        <w:rPr>
          <w:rFonts w:eastAsia="Calibri"/>
          <w:szCs w:val="24"/>
          <w:lang w:val="bg-BG" w:eastAsia="en-US"/>
        </w:rPr>
        <w:t>ио</w:t>
      </w:r>
      <w:r w:rsidR="0070107E" w:rsidRPr="0070107E">
        <w:rPr>
          <w:rFonts w:eastAsia="Calibri"/>
          <w:szCs w:val="24"/>
          <w:lang w:val="bg-BG" w:eastAsia="en-US"/>
        </w:rPr>
        <w:t>бщаване</w:t>
      </w:r>
      <w:r w:rsidR="0082753D" w:rsidRPr="0070107E">
        <w:rPr>
          <w:rFonts w:eastAsia="Calibri"/>
          <w:szCs w:val="24"/>
          <w:lang w:val="bg-BG"/>
        </w:rPr>
        <w:t>“, …………………..</w:t>
      </w:r>
      <w:r w:rsidR="0082753D" w:rsidRPr="0070107E">
        <w:rPr>
          <w:szCs w:val="24"/>
          <w:lang w:val="bg-BG"/>
        </w:rPr>
        <w:t xml:space="preserve"> /</w:t>
      </w:r>
      <w:r w:rsidR="00B423AD" w:rsidRPr="0070107E">
        <w:rPr>
          <w:i/>
          <w:szCs w:val="24"/>
          <w:lang w:val="bg-BG"/>
        </w:rPr>
        <w:t>процедура, по която се предоставя помощта</w:t>
      </w:r>
      <w:r w:rsidR="0082753D" w:rsidRPr="0070107E">
        <w:rPr>
          <w:i/>
          <w:szCs w:val="24"/>
          <w:lang w:val="bg-BG"/>
        </w:rPr>
        <w:t>/</w:t>
      </w:r>
      <w:r w:rsidR="0070107E" w:rsidRPr="0070107E">
        <w:rPr>
          <w:i/>
          <w:szCs w:val="24"/>
          <w:lang w:val="bg-BG"/>
        </w:rPr>
        <w:t xml:space="preserve">, чрез </w:t>
      </w:r>
      <w:r w:rsidR="0070107E" w:rsidRPr="0070107E">
        <w:rPr>
          <w:b/>
          <w:i/>
          <w:szCs w:val="24"/>
          <w:lang w:val="bg-BG"/>
        </w:rPr>
        <w:t>Водено от общностите местно развитие</w:t>
      </w:r>
      <w:r w:rsidR="00B423AD" w:rsidRPr="0070107E">
        <w:rPr>
          <w:szCs w:val="24"/>
          <w:lang w:val="bg-BG"/>
        </w:rPr>
        <w:t xml:space="preserve"> за изпълнение на проект </w:t>
      </w:r>
      <w:r w:rsidR="0082753D" w:rsidRPr="0070107E">
        <w:rPr>
          <w:szCs w:val="24"/>
          <w:lang w:val="bg-BG"/>
        </w:rPr>
        <w:t>……………………………. /</w:t>
      </w:r>
      <w:r w:rsidR="00B423AD" w:rsidRPr="0070107E">
        <w:rPr>
          <w:i/>
          <w:szCs w:val="24"/>
          <w:lang w:val="bg-BG"/>
        </w:rPr>
        <w:t>наименование и номер от ИСУН</w:t>
      </w:r>
      <w:r w:rsidR="0082753D" w:rsidRPr="0070107E">
        <w:rPr>
          <w:szCs w:val="24"/>
          <w:lang w:val="bg-BG"/>
        </w:rPr>
        <w:t>/</w:t>
      </w:r>
      <w:r w:rsidR="00B423AD" w:rsidRPr="0070107E">
        <w:rPr>
          <w:szCs w:val="24"/>
          <w:lang w:val="bg-BG"/>
        </w:rPr>
        <w:t xml:space="preserve">, </w:t>
      </w:r>
      <w:r w:rsidR="0070107E" w:rsidRPr="0070107E">
        <w:rPr>
          <w:szCs w:val="24"/>
          <w:lang w:val="bg-BG"/>
        </w:rPr>
        <w:t>наричан по-нататък „Проекта“.</w:t>
      </w:r>
    </w:p>
    <w:p w14:paraId="06C647BE" w14:textId="732C2780" w:rsidR="00B423AD" w:rsidRPr="008277DD" w:rsidRDefault="00915B8B" w:rsidP="0064585E">
      <w:pPr>
        <w:pStyle w:val="ListParagraph"/>
        <w:numPr>
          <w:ilvl w:val="1"/>
          <w:numId w:val="6"/>
        </w:numPr>
        <w:rPr>
          <w:szCs w:val="24"/>
          <w:lang w:val="bg-BG"/>
        </w:rPr>
      </w:pPr>
      <w:r w:rsidRPr="008277DD">
        <w:rPr>
          <w:szCs w:val="24"/>
          <w:lang w:val="bg-BG"/>
        </w:rPr>
        <w:t xml:space="preserve"> </w:t>
      </w:r>
      <w:r w:rsidR="0039559D">
        <w:rPr>
          <w:szCs w:val="24"/>
          <w:lang w:val="bg-BG"/>
        </w:rPr>
        <w:t xml:space="preserve">Одобреният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332B2A">
        <w:rPr>
          <w:i/>
          <w:szCs w:val="24"/>
          <w:lang w:val="bg-BG"/>
        </w:rPr>
        <w:t xml:space="preserve"> 2020</w:t>
      </w:r>
      <w:r w:rsidR="0082753D">
        <w:rPr>
          <w:szCs w:val="24"/>
          <w:lang w:val="bg-BG"/>
        </w:rPr>
        <w:t>/</w:t>
      </w:r>
      <w:r w:rsidR="00B423AD" w:rsidRPr="008277DD">
        <w:rPr>
          <w:szCs w:val="24"/>
          <w:lang w:val="bg-BG"/>
        </w:rPr>
        <w:t xml:space="preserve"> е:</w:t>
      </w:r>
    </w:p>
    <w:p w14:paraId="7FBAFBEB" w14:textId="77777777" w:rsidR="00B423AD" w:rsidRPr="008277DD" w:rsidRDefault="00B423AD" w:rsidP="0064585E">
      <w:pPr>
        <w:ind w:left="426"/>
        <w:jc w:val="both"/>
        <w:rPr>
          <w:szCs w:val="24"/>
          <w:lang w:val="bg-BG"/>
        </w:rPr>
      </w:pPr>
      <w:r w:rsidRPr="008277DD">
        <w:rPr>
          <w:szCs w:val="24"/>
          <w:lang w:val="bg-BG"/>
        </w:rPr>
        <w:t>а) на стойност…….;</w:t>
      </w:r>
    </w:p>
    <w:p w14:paraId="435F538B" w14:textId="77777777" w:rsidR="00B423AD" w:rsidRPr="008277DD" w:rsidRDefault="00B423AD" w:rsidP="0064585E">
      <w:pPr>
        <w:ind w:left="426"/>
        <w:jc w:val="both"/>
        <w:rPr>
          <w:szCs w:val="24"/>
          <w:lang w:val="bg-BG"/>
        </w:rPr>
      </w:pPr>
      <w:r w:rsidRPr="008277DD">
        <w:rPr>
          <w:szCs w:val="24"/>
          <w:lang w:val="bg-BG"/>
        </w:rPr>
        <w:t>б) с основни дейности……;</w:t>
      </w:r>
    </w:p>
    <w:p w14:paraId="6CA9FF2A" w14:textId="50AED92E" w:rsidR="0039559D" w:rsidRPr="008277DD" w:rsidRDefault="00B423AD" w:rsidP="0064585E">
      <w:pPr>
        <w:ind w:left="426"/>
        <w:jc w:val="both"/>
        <w:rPr>
          <w:szCs w:val="24"/>
          <w:lang w:val="bg-BG"/>
        </w:rPr>
      </w:pPr>
      <w:r w:rsidRPr="008277DD">
        <w:rPr>
          <w:szCs w:val="24"/>
          <w:lang w:val="bg-BG"/>
        </w:rPr>
        <w:t xml:space="preserve">в) с индикатори за изпълнение………. </w:t>
      </w:r>
    </w:p>
    <w:p w14:paraId="0816543B" w14:textId="3633BDC6" w:rsidR="00FF09C2" w:rsidRDefault="00FF09C2" w:rsidP="0064585E">
      <w:pPr>
        <w:ind w:left="567" w:hanging="567"/>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6A2EB6">
        <w:rPr>
          <w:lang w:val="bg-BG"/>
        </w:rPr>
        <w:t xml:space="preserve"> </w:t>
      </w:r>
      <w:r w:rsidR="008277DD" w:rsidRPr="008277DD">
        <w:rPr>
          <w:szCs w:val="24"/>
          <w:lang w:val="bg-BG"/>
        </w:rPr>
        <w:t xml:space="preserve">в чл. </w:t>
      </w:r>
      <w:r w:rsidR="00447656">
        <w:rPr>
          <w:szCs w:val="24"/>
          <w:lang w:val="bg-BG"/>
        </w:rPr>
        <w:t>7</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w:t>
      </w:r>
      <w:r w:rsidR="0039559D">
        <w:rPr>
          <w:szCs w:val="24"/>
          <w:lang w:val="bg-BG"/>
        </w:rPr>
        <w:t xml:space="preserve"> в ИСУН 2020</w:t>
      </w:r>
      <w:r w:rsidRPr="008277DD">
        <w:rPr>
          <w:szCs w:val="24"/>
          <w:lang w:val="bg-BG"/>
        </w:rPr>
        <w:t xml:space="preserve"> и всички приложения, изразява съгласие с тях и се задължава да изпълнява всички произтичащи от тях задължения. </w:t>
      </w:r>
    </w:p>
    <w:p w14:paraId="5BAA1846" w14:textId="77777777" w:rsidR="0081714E" w:rsidRPr="008277DD" w:rsidRDefault="0081714E" w:rsidP="0064585E">
      <w:pPr>
        <w:ind w:left="567" w:hanging="567"/>
        <w:jc w:val="both"/>
        <w:rPr>
          <w:szCs w:val="24"/>
          <w:lang w:val="bg-BG"/>
        </w:rPr>
      </w:pPr>
    </w:p>
    <w:p w14:paraId="27722227" w14:textId="5F7EDB45" w:rsidR="00FF09C2" w:rsidRPr="008277DD" w:rsidRDefault="004250CB" w:rsidP="0064585E">
      <w:pPr>
        <w:jc w:val="both"/>
        <w:rPr>
          <w:szCs w:val="24"/>
          <w:lang w:val="bg-BG"/>
        </w:rPr>
      </w:pPr>
      <w:r>
        <w:rPr>
          <w:szCs w:val="24"/>
          <w:lang w:val="bg-BG"/>
        </w:rPr>
        <w:t>1.</w:t>
      </w:r>
      <w:r w:rsidR="006176B2">
        <w:rPr>
          <w:szCs w:val="24"/>
          <w:lang w:val="bg-BG"/>
        </w:rPr>
        <w:t>4</w:t>
      </w:r>
      <w:r w:rsidR="00D5247A">
        <w:rPr>
          <w:szCs w:val="24"/>
          <w:lang w:val="bg-BG"/>
        </w:rPr>
        <w:t>.</w:t>
      </w:r>
      <w:r w:rsidR="00164821">
        <w:rPr>
          <w:szCs w:val="24"/>
          <w:lang w:val="bg-BG"/>
        </w:rPr>
        <w:t xml:space="preserve"> </w:t>
      </w:r>
      <w:r w:rsidR="00FF09C2" w:rsidRPr="008277DD">
        <w:rPr>
          <w:szCs w:val="24"/>
          <w:lang w:val="bg-BG"/>
        </w:rPr>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FF09C2" w:rsidRPr="008277DD">
        <w:rPr>
          <w:szCs w:val="24"/>
          <w:lang w:val="bg-BG"/>
        </w:rPr>
        <w:t>.</w:t>
      </w:r>
    </w:p>
    <w:p w14:paraId="6094FB25" w14:textId="77777777" w:rsidR="00C80B44" w:rsidRPr="008277DD" w:rsidRDefault="00C80B44" w:rsidP="0064585E">
      <w:pPr>
        <w:ind w:left="567" w:hanging="567"/>
        <w:jc w:val="both"/>
        <w:rPr>
          <w:szCs w:val="24"/>
          <w:lang w:val="bg-BG"/>
        </w:rPr>
      </w:pPr>
    </w:p>
    <w:p w14:paraId="4E73B77F" w14:textId="39EA021A" w:rsidR="00C80B44" w:rsidRPr="008277DD" w:rsidRDefault="006176B2" w:rsidP="0064585E">
      <w:pPr>
        <w:ind w:left="567" w:hanging="567"/>
        <w:jc w:val="both"/>
        <w:rPr>
          <w:szCs w:val="24"/>
          <w:u w:val="single"/>
          <w:lang w:val="bg-BG"/>
        </w:rPr>
      </w:pPr>
      <w:r>
        <w:rPr>
          <w:szCs w:val="24"/>
          <w:lang w:val="bg-BG"/>
        </w:rPr>
        <w:t>1.5</w:t>
      </w:r>
      <w:r w:rsidR="00C80B44" w:rsidRPr="008277DD">
        <w:rPr>
          <w:szCs w:val="24"/>
          <w:lang w:val="bg-BG"/>
        </w:rPr>
        <w:t>.</w:t>
      </w:r>
      <w:r w:rsidR="00C80B44" w:rsidRPr="006A2EB6">
        <w:rPr>
          <w:lang w:val="bg-BG"/>
        </w:rPr>
        <w:t xml:space="preserve"> </w:t>
      </w:r>
      <w:r w:rsidR="00C80B44" w:rsidRPr="008277DD">
        <w:rPr>
          <w:szCs w:val="24"/>
          <w:lang w:val="bg-BG"/>
        </w:rPr>
        <w:t xml:space="preserve">Бенефициентът изпълнява проекта </w:t>
      </w:r>
      <w:r w:rsidR="00EF2839">
        <w:rPr>
          <w:szCs w:val="24"/>
          <w:lang w:val="bg-BG"/>
        </w:rPr>
        <w:t>с</w:t>
      </w:r>
      <w:r w:rsidR="00C80B44" w:rsidRPr="008277DD">
        <w:rPr>
          <w:szCs w:val="24"/>
          <w:lang w:val="bg-BG"/>
        </w:rPr>
        <w:t xml:space="preserve">ъгласно одобреното проектно предложение </w:t>
      </w:r>
      <w:r w:rsidR="00164821">
        <w:rPr>
          <w:szCs w:val="24"/>
          <w:lang w:val="bg-BG"/>
        </w:rPr>
        <w:t xml:space="preserve">………………………. </w:t>
      </w:r>
      <w:r w:rsidR="00C80B44" w:rsidRPr="008277DD">
        <w:rPr>
          <w:szCs w:val="24"/>
          <w:lang w:val="bg-BG"/>
        </w:rPr>
        <w:t>(посочва се номер от ИСУН</w:t>
      </w:r>
      <w:r w:rsidR="00332B2A">
        <w:rPr>
          <w:szCs w:val="24"/>
          <w:lang w:val="bg-BG"/>
        </w:rPr>
        <w:t xml:space="preserve"> 2020</w:t>
      </w:r>
      <w:r w:rsidR="00C80B44" w:rsidRPr="008277DD">
        <w:rPr>
          <w:szCs w:val="24"/>
          <w:lang w:val="bg-BG"/>
        </w:rPr>
        <w:t>, от модул „Договори“), условията за изпълнение</w:t>
      </w:r>
      <w:r w:rsidR="006A3F4D">
        <w:rPr>
          <w:szCs w:val="24"/>
          <w:lang w:val="bg-BG"/>
        </w:rPr>
        <w:t xml:space="preserve"> (приложенията по чл. </w:t>
      </w:r>
      <w:r w:rsidR="009C2DA5">
        <w:rPr>
          <w:szCs w:val="24"/>
          <w:lang w:val="bg-BG"/>
        </w:rPr>
        <w:t>7</w:t>
      </w:r>
      <w:r w:rsidR="006A3F4D">
        <w:rPr>
          <w:szCs w:val="24"/>
          <w:lang w:val="bg-BG"/>
        </w:rPr>
        <w:t>)</w:t>
      </w:r>
      <w:r w:rsidR="00C80B44" w:rsidRPr="008277DD">
        <w:rPr>
          <w:szCs w:val="24"/>
          <w:lang w:val="bg-BG"/>
        </w:rPr>
        <w:t>, утвърдени с</w:t>
      </w:r>
      <w:r w:rsidR="000F6119">
        <w:rPr>
          <w:szCs w:val="24"/>
          <w:lang w:val="bg-BG"/>
        </w:rPr>
        <w:t xml:space="preserve"> акта за утвърждаване на насоките </w:t>
      </w:r>
      <w:r w:rsidR="00C80B44" w:rsidRPr="008277DD">
        <w:rPr>
          <w:szCs w:val="24"/>
          <w:lang w:val="bg-BG"/>
        </w:rPr>
        <w:t>и клаузите на настоящия договор.</w:t>
      </w:r>
    </w:p>
    <w:p w14:paraId="4853630B" w14:textId="77777777" w:rsidR="00FF09C2" w:rsidRPr="008277DD" w:rsidRDefault="00FF09C2" w:rsidP="0064585E">
      <w:pPr>
        <w:jc w:val="both"/>
        <w:rPr>
          <w:szCs w:val="24"/>
          <w:u w:val="single"/>
          <w:lang w:val="bg-BG"/>
        </w:rPr>
      </w:pPr>
    </w:p>
    <w:p w14:paraId="420B8A04" w14:textId="77777777" w:rsidR="00FF09C2" w:rsidRPr="008277DD" w:rsidRDefault="00FF09C2" w:rsidP="0064585E">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FBAA04E" w14:textId="77777777" w:rsidR="00FF09C2" w:rsidRPr="008277DD" w:rsidRDefault="00FF09C2" w:rsidP="0064585E">
      <w:pPr>
        <w:jc w:val="both"/>
        <w:rPr>
          <w:szCs w:val="24"/>
          <w:lang w:val="bg-BG"/>
        </w:rPr>
      </w:pPr>
    </w:p>
    <w:p w14:paraId="45A4BCE8" w14:textId="3ABA1C82" w:rsidR="00FF09C2" w:rsidRPr="008277DD" w:rsidRDefault="006A3F4D" w:rsidP="0064585E">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Максималния</w:t>
      </w:r>
      <w:r w:rsidR="00164821">
        <w:rPr>
          <w:szCs w:val="24"/>
          <w:lang w:val="bg-BG"/>
        </w:rPr>
        <w:t>т</w:t>
      </w:r>
      <w:r w:rsidR="00FF09C2" w:rsidRPr="008277DD">
        <w:rPr>
          <w:szCs w:val="24"/>
          <w:lang w:val="bg-BG"/>
        </w:rPr>
        <w:t xml:space="preserve">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5 „Бюджет“ от  </w:t>
      </w:r>
      <w:r w:rsidR="00EF2839">
        <w:rPr>
          <w:szCs w:val="24"/>
          <w:lang w:val="bg-BG"/>
        </w:rPr>
        <w:t>договора в ИСУН 2020</w:t>
      </w:r>
      <w:r w:rsidR="00FF09C2" w:rsidRPr="008277DD">
        <w:rPr>
          <w:szCs w:val="24"/>
          <w:lang w:val="bg-BG"/>
        </w:rPr>
        <w:t>.</w:t>
      </w:r>
    </w:p>
    <w:p w14:paraId="5BEFF1B0" w14:textId="77777777" w:rsidR="00FF09C2" w:rsidRPr="008277DD" w:rsidRDefault="00FF09C2" w:rsidP="0064585E">
      <w:pPr>
        <w:ind w:left="567" w:hanging="567"/>
        <w:jc w:val="both"/>
        <w:rPr>
          <w:szCs w:val="24"/>
          <w:lang w:val="bg-BG"/>
        </w:rPr>
      </w:pPr>
    </w:p>
    <w:p w14:paraId="1F17CBE0" w14:textId="2459BC21" w:rsidR="00FF09C2" w:rsidRPr="008277DD" w:rsidRDefault="006A3F4D" w:rsidP="0064585E">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w:t>
      </w:r>
      <w:r w:rsidR="00E73D62">
        <w:rPr>
          <w:szCs w:val="24"/>
          <w:lang w:val="bg-BG"/>
        </w:rPr>
        <w:t>общите</w:t>
      </w:r>
      <w:r w:rsidR="00E73D62" w:rsidRPr="008277DD">
        <w:rPr>
          <w:szCs w:val="24"/>
          <w:lang w:val="bg-BG"/>
        </w:rPr>
        <w:t xml:space="preserve"> </w:t>
      </w:r>
      <w:r w:rsidR="00FF09C2" w:rsidRPr="008277DD">
        <w:rPr>
          <w:szCs w:val="24"/>
          <w:lang w:val="bg-BG"/>
        </w:rPr>
        <w:t xml:space="preserve">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 xml:space="preserve">„Бюджет“ от  </w:t>
      </w:r>
      <w:r w:rsidR="00EF2839" w:rsidRPr="00EF2839">
        <w:rPr>
          <w:szCs w:val="24"/>
          <w:lang w:val="bg-BG"/>
        </w:rPr>
        <w:t>договора в ИСУН</w:t>
      </w:r>
      <w:r w:rsidR="00EF2839">
        <w:rPr>
          <w:szCs w:val="24"/>
          <w:lang w:val="bg-BG"/>
        </w:rPr>
        <w:t xml:space="preserve"> 2020</w:t>
      </w:r>
      <w:r w:rsidR="00FF09C2" w:rsidRPr="008277DD">
        <w:rPr>
          <w:szCs w:val="24"/>
          <w:lang w:val="bg-BG"/>
        </w:rPr>
        <w:t xml:space="preserve">. </w:t>
      </w:r>
    </w:p>
    <w:p w14:paraId="6EF5092B" w14:textId="77777777" w:rsidR="00FF09C2" w:rsidRPr="008277DD" w:rsidRDefault="00FF09C2" w:rsidP="0064585E">
      <w:pPr>
        <w:ind w:left="567" w:hanging="567"/>
        <w:jc w:val="both"/>
        <w:rPr>
          <w:szCs w:val="24"/>
          <w:lang w:val="bg-BG"/>
        </w:rPr>
      </w:pPr>
    </w:p>
    <w:p w14:paraId="496DAAAF" w14:textId="77777777" w:rsidR="00FF09C2" w:rsidRPr="008277DD" w:rsidRDefault="006A3F4D" w:rsidP="0064585E">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 xml:space="preserve">на чл. 15 и чл.16 от </w:t>
      </w:r>
      <w:r w:rsidR="00FF09C2" w:rsidRPr="008277DD">
        <w:rPr>
          <w:szCs w:val="24"/>
          <w:lang w:val="bg-BG"/>
        </w:rPr>
        <w:t>Приложение I към настоящия Договор.</w:t>
      </w:r>
    </w:p>
    <w:p w14:paraId="0F39E35A" w14:textId="77777777" w:rsidR="00FF09C2" w:rsidRPr="008277DD" w:rsidRDefault="00FF09C2" w:rsidP="0064585E">
      <w:pPr>
        <w:ind w:left="567" w:hanging="567"/>
        <w:jc w:val="both"/>
        <w:rPr>
          <w:b/>
          <w:szCs w:val="24"/>
          <w:lang w:val="bg-BG"/>
        </w:rPr>
      </w:pPr>
      <w:r w:rsidRPr="008277DD">
        <w:rPr>
          <w:szCs w:val="24"/>
          <w:lang w:val="bg-BG"/>
        </w:rPr>
        <w:t xml:space="preserve"> </w:t>
      </w:r>
    </w:p>
    <w:p w14:paraId="3AD3BD20" w14:textId="77777777" w:rsidR="00FF09C2" w:rsidRPr="008277DD" w:rsidRDefault="00FF09C2" w:rsidP="0064585E">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277DD" w:rsidRDefault="00FF09C2" w:rsidP="0064585E">
      <w:pPr>
        <w:jc w:val="both"/>
        <w:rPr>
          <w:b/>
          <w:szCs w:val="24"/>
          <w:lang w:val="bg-BG"/>
        </w:rPr>
      </w:pPr>
    </w:p>
    <w:p w14:paraId="14D97C63" w14:textId="77777777" w:rsidR="00FF09C2" w:rsidRPr="008277DD" w:rsidRDefault="006A3F4D" w:rsidP="0064585E">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7685AADE" w14:textId="0976C2B7" w:rsidR="00FF09C2" w:rsidRPr="008277DD" w:rsidRDefault="006A3F4D" w:rsidP="0064585E">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w:t>
      </w:r>
      <w:r w:rsidR="00320991" w:rsidRPr="00292DD6">
        <w:rPr>
          <w:szCs w:val="24"/>
          <w:lang w:val="bg-BG"/>
        </w:rPr>
        <w:t>2</w:t>
      </w:r>
      <w:r w:rsidR="006176B2" w:rsidRPr="00292DD6">
        <w:rPr>
          <w:szCs w:val="24"/>
          <w:lang w:val="bg-BG"/>
        </w:rPr>
        <w:t>0</w:t>
      </w:r>
      <w:r w:rsidR="00FF09C2" w:rsidRPr="00292DD6">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00F8FCBD" w14:textId="23ECD704" w:rsidR="00FF09C2" w:rsidRPr="008277DD" w:rsidRDefault="00FF09C2" w:rsidP="0064585E">
      <w:pPr>
        <w:ind w:left="567" w:hanging="567"/>
        <w:jc w:val="both"/>
        <w:rPr>
          <w:szCs w:val="24"/>
          <w:lang w:val="bg-BG"/>
        </w:rPr>
      </w:pPr>
      <w:r w:rsidRPr="008277DD">
        <w:rPr>
          <w:szCs w:val="24"/>
          <w:lang w:val="bg-BG"/>
        </w:rPr>
        <w:tab/>
        <w:t xml:space="preserve">а) искане за плащане, </w:t>
      </w:r>
      <w:r w:rsidR="0077491D" w:rsidRPr="0077491D">
        <w:rPr>
          <w:szCs w:val="24"/>
          <w:lang w:val="bg-BG"/>
        </w:rPr>
        <w:t>подадено чрез ИСУН 2020</w:t>
      </w:r>
      <w:r w:rsidRPr="008277DD">
        <w:rPr>
          <w:szCs w:val="24"/>
          <w:lang w:val="bg-BG"/>
        </w:rPr>
        <w:t>;</w:t>
      </w:r>
    </w:p>
    <w:p w14:paraId="6B049C53" w14:textId="5BA03F33" w:rsidR="00FF09C2" w:rsidRDefault="00FF09C2" w:rsidP="0064585E">
      <w:pPr>
        <w:ind w:left="567" w:hanging="567"/>
        <w:jc w:val="both"/>
        <w:rPr>
          <w:szCs w:val="24"/>
          <w:lang w:val="bg-BG"/>
        </w:rPr>
      </w:pPr>
      <w:r w:rsidRPr="008277DD">
        <w:rPr>
          <w:szCs w:val="24"/>
          <w:lang w:val="bg-BG"/>
        </w:rPr>
        <w:tab/>
        <w:t>б) формуляр за финансова идентификация</w:t>
      </w:r>
      <w:r w:rsidR="004049DF" w:rsidRPr="006A2EB6">
        <w:rPr>
          <w:lang w:val="bg-BG"/>
        </w:rPr>
        <w:t xml:space="preserve"> </w:t>
      </w:r>
      <w:r w:rsidR="004049DF" w:rsidRPr="004049DF">
        <w:rPr>
          <w:szCs w:val="24"/>
          <w:lang w:val="bg-BG"/>
        </w:rPr>
        <w:t>по образец съгласно Ръководството за изпълнение на административни договори по приоритетн</w:t>
      </w:r>
      <w:r w:rsidR="00612F57">
        <w:rPr>
          <w:szCs w:val="24"/>
          <w:lang w:val="bg-BG"/>
        </w:rPr>
        <w:t>и</w:t>
      </w:r>
      <w:r w:rsidR="004049DF" w:rsidRPr="004049DF">
        <w:rPr>
          <w:szCs w:val="24"/>
          <w:lang w:val="bg-BG"/>
        </w:rPr>
        <w:t xml:space="preserve"> ос</w:t>
      </w:r>
      <w:r w:rsidR="00612F57">
        <w:rPr>
          <w:szCs w:val="24"/>
          <w:lang w:val="bg-BG"/>
        </w:rPr>
        <w:t>и</w:t>
      </w:r>
      <w:r w:rsidR="004049DF" w:rsidRPr="004049DF">
        <w:rPr>
          <w:szCs w:val="24"/>
          <w:lang w:val="bg-BG"/>
        </w:rPr>
        <w:t xml:space="preserve"> </w:t>
      </w:r>
      <w:r w:rsidR="006176B2">
        <w:rPr>
          <w:szCs w:val="24"/>
          <w:lang w:val="bg-BG"/>
        </w:rPr>
        <w:t>2 и 3</w:t>
      </w:r>
      <w:r w:rsidRPr="008277DD">
        <w:rPr>
          <w:szCs w:val="24"/>
          <w:lang w:val="bg-BG"/>
        </w:rPr>
        <w:t>;</w:t>
      </w:r>
    </w:p>
    <w:p w14:paraId="35F38626" w14:textId="410A8F54" w:rsidR="004B36BD" w:rsidRPr="004B36BD" w:rsidRDefault="004B36BD" w:rsidP="004B36BD">
      <w:pPr>
        <w:ind w:left="567"/>
        <w:jc w:val="both"/>
        <w:rPr>
          <w:szCs w:val="24"/>
          <w:lang w:val="bg-BG"/>
        </w:rPr>
      </w:pPr>
      <w:r>
        <w:rPr>
          <w:szCs w:val="24"/>
          <w:lang w:val="bg-BG"/>
        </w:rPr>
        <w:t xml:space="preserve"> </w:t>
      </w:r>
      <w:r w:rsidR="00A21DB1">
        <w:rPr>
          <w:szCs w:val="24"/>
          <w:lang w:val="bg-BG"/>
        </w:rPr>
        <w:t xml:space="preserve">в) </w:t>
      </w:r>
      <w:r w:rsidRPr="004B36BD">
        <w:rPr>
          <w:szCs w:val="24"/>
          <w:lang w:val="bg-BG"/>
        </w:rPr>
        <w:t xml:space="preserve">запис на заповед </w:t>
      </w:r>
      <w:r w:rsidR="00292DD6">
        <w:rPr>
          <w:szCs w:val="24"/>
          <w:lang w:val="bg-BG"/>
        </w:rPr>
        <w:t>(</w:t>
      </w:r>
      <w:r w:rsidRPr="004B36BD">
        <w:rPr>
          <w:szCs w:val="24"/>
          <w:lang w:val="bg-BG"/>
        </w:rPr>
        <w:t>по образец</w:t>
      </w:r>
      <w:r w:rsidR="00292DD6">
        <w:rPr>
          <w:szCs w:val="24"/>
          <w:lang w:val="bg-BG"/>
        </w:rPr>
        <w:t xml:space="preserve">) </w:t>
      </w:r>
      <w:r w:rsidRPr="004B36BD">
        <w:rPr>
          <w:szCs w:val="24"/>
          <w:lang w:val="bg-BG"/>
        </w:rPr>
        <w:t>съгласно Ръководството за изпълнение на административни договори по приоритетн</w:t>
      </w:r>
      <w:r>
        <w:rPr>
          <w:szCs w:val="24"/>
          <w:lang w:val="bg-BG"/>
        </w:rPr>
        <w:t>и</w:t>
      </w:r>
      <w:r w:rsidRPr="004B36BD">
        <w:rPr>
          <w:szCs w:val="24"/>
          <w:lang w:val="bg-BG"/>
        </w:rPr>
        <w:t xml:space="preserve"> ос</w:t>
      </w:r>
      <w:r>
        <w:rPr>
          <w:szCs w:val="24"/>
          <w:lang w:val="bg-BG"/>
        </w:rPr>
        <w:t>и</w:t>
      </w:r>
      <w:r w:rsidRPr="004B36BD">
        <w:rPr>
          <w:szCs w:val="24"/>
          <w:lang w:val="bg-BG"/>
        </w:rPr>
        <w:t xml:space="preserve"> </w:t>
      </w:r>
      <w:r>
        <w:rPr>
          <w:szCs w:val="24"/>
          <w:lang w:val="bg-BG"/>
        </w:rPr>
        <w:t>2 и 3</w:t>
      </w:r>
      <w:r w:rsidRPr="004B36BD">
        <w:rPr>
          <w:szCs w:val="24"/>
          <w:lang w:val="bg-BG"/>
        </w:rPr>
        <w:t xml:space="preserve"> или гаранция, издадена от банка (по образец) или друга финансова институция, регистрирани в Република България, за стойността на аванса (един от двата документа по преценка на бенефициента)</w:t>
      </w:r>
      <w:r w:rsidR="008743C5">
        <w:rPr>
          <w:szCs w:val="24"/>
          <w:lang w:val="bg-BG"/>
        </w:rPr>
        <w:t>,</w:t>
      </w:r>
      <w:r w:rsidR="0035166A">
        <w:rPr>
          <w:szCs w:val="24"/>
          <w:lang w:val="bg-BG"/>
        </w:rPr>
        <w:t xml:space="preserve"> като</w:t>
      </w:r>
      <w:r w:rsidR="008743C5">
        <w:rPr>
          <w:szCs w:val="24"/>
          <w:lang w:val="bg-BG"/>
        </w:rPr>
        <w:t xml:space="preserve"> </w:t>
      </w:r>
      <w:r w:rsidR="005E4D36">
        <w:rPr>
          <w:color w:val="000000"/>
          <w:szCs w:val="24"/>
          <w:lang w:val="bg-BG" w:eastAsia="bg-BG"/>
        </w:rPr>
        <w:t>Управ</w:t>
      </w:r>
      <w:r w:rsidR="00BE6B23">
        <w:rPr>
          <w:color w:val="000000"/>
          <w:szCs w:val="24"/>
          <w:lang w:val="bg-BG" w:eastAsia="bg-BG"/>
        </w:rPr>
        <w:t>ляващият орган си запазва правот</w:t>
      </w:r>
      <w:r w:rsidR="005E4D36">
        <w:rPr>
          <w:color w:val="000000"/>
          <w:szCs w:val="24"/>
          <w:lang w:val="bg-BG" w:eastAsia="bg-BG"/>
        </w:rPr>
        <w:t>о да изи</w:t>
      </w:r>
      <w:r w:rsidR="00BE6B23">
        <w:rPr>
          <w:color w:val="000000"/>
          <w:szCs w:val="24"/>
          <w:lang w:val="bg-BG" w:eastAsia="bg-BG"/>
        </w:rPr>
        <w:t>с</w:t>
      </w:r>
      <w:r w:rsidR="005E4D36">
        <w:rPr>
          <w:color w:val="000000"/>
          <w:szCs w:val="24"/>
          <w:lang w:val="bg-BG" w:eastAsia="bg-BG"/>
        </w:rPr>
        <w:t>ка и допълнителни документи във връзка с обезпечаване на авансовото плащане.</w:t>
      </w:r>
      <w:r w:rsidR="008743C5">
        <w:rPr>
          <w:color w:val="000000"/>
          <w:szCs w:val="24"/>
          <w:lang w:eastAsia="bg-BG"/>
        </w:rPr>
        <w:t xml:space="preserve"> </w:t>
      </w:r>
    </w:p>
    <w:p w14:paraId="5A6E2C01" w14:textId="77777777" w:rsidR="004B36BD" w:rsidRPr="004B36BD" w:rsidRDefault="004B36BD" w:rsidP="004B36BD">
      <w:pPr>
        <w:ind w:left="567"/>
        <w:jc w:val="both"/>
        <w:rPr>
          <w:szCs w:val="24"/>
          <w:lang w:val="bg-BG"/>
        </w:rPr>
      </w:pPr>
      <w:r w:rsidRPr="004B36BD">
        <w:rPr>
          <w:szCs w:val="24"/>
          <w:lang w:val="bg-BG"/>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разпоредителите с бюджет по бюджетите на общините и на случаите по чл. 7, ал. 1, т. 3 на Наредба Н-3 от 22 май 2018 г. </w:t>
      </w:r>
    </w:p>
    <w:p w14:paraId="4F9B1826" w14:textId="1887FEAB" w:rsidR="004B36BD" w:rsidRPr="004B36BD" w:rsidRDefault="004B36BD" w:rsidP="004B36BD">
      <w:pPr>
        <w:ind w:left="567"/>
        <w:jc w:val="both"/>
        <w:rPr>
          <w:szCs w:val="24"/>
          <w:lang w:val="bg-BG"/>
        </w:rPr>
      </w:pPr>
      <w:r w:rsidRPr="004B36BD">
        <w:rPr>
          <w:szCs w:val="24"/>
          <w:lang w:val="bg-BG"/>
        </w:rPr>
        <w:t xml:space="preserve">Бенефициентите, не попадащи в изключенията на чл. 8, ал. 2 от Наредба Н-3 от 22 май 2018 г., представят обезпечение в размер на </w:t>
      </w:r>
      <w:r>
        <w:rPr>
          <w:szCs w:val="24"/>
          <w:lang w:val="bg-BG"/>
        </w:rPr>
        <w:t>100%</w:t>
      </w:r>
      <w:r w:rsidRPr="004B36BD">
        <w:rPr>
          <w:szCs w:val="24"/>
          <w:lang w:val="bg-BG"/>
        </w:rPr>
        <w:t xml:space="preserve"> от аванса</w:t>
      </w:r>
      <w:r>
        <w:rPr>
          <w:szCs w:val="24"/>
          <w:lang w:val="bg-BG"/>
        </w:rPr>
        <w:t>.</w:t>
      </w:r>
    </w:p>
    <w:p w14:paraId="33FDA76A" w14:textId="53BE9858" w:rsidR="004B36BD" w:rsidRPr="00292DD6" w:rsidRDefault="004B36BD" w:rsidP="00D41902">
      <w:pPr>
        <w:ind w:left="567"/>
        <w:jc w:val="both"/>
        <w:rPr>
          <w:color w:val="000000" w:themeColor="text1"/>
          <w:szCs w:val="24"/>
          <w:lang w:val="bg-B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36BD">
        <w:rPr>
          <w:szCs w:val="24"/>
          <w:lang w:val="bg-BG"/>
        </w:rPr>
        <w:t>Срокът на валидност на обезпечението за авансово плащане не може да бъде по-кратък от 1</w:t>
      </w:r>
      <w:r w:rsidR="00021F38">
        <w:rPr>
          <w:szCs w:val="24"/>
          <w:lang w:val="bg-BG"/>
        </w:rPr>
        <w:t>5</w:t>
      </w:r>
      <w:r w:rsidRPr="004B36BD">
        <w:rPr>
          <w:szCs w:val="24"/>
          <w:lang w:val="bg-BG"/>
        </w:rPr>
        <w:t>0 дни след края на проектните дейности. УО ще освободи предоставеното обезпечение след пълно покриване на аванса с допустими разходи съгласно чл. 131, параграф 2 от Регламент (ЕС) № 1303/2013 на Европейския парламент и на Съвета от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 декември 2013 г.) (Регламент (ЕС) № 1303/2013).</w:t>
      </w:r>
    </w:p>
    <w:p w14:paraId="60784A18" w14:textId="39537D92" w:rsidR="00FF09C2" w:rsidRPr="008277DD" w:rsidRDefault="00FF09C2" w:rsidP="0064585E">
      <w:pPr>
        <w:ind w:left="567" w:hanging="567"/>
        <w:jc w:val="both"/>
        <w:rPr>
          <w:szCs w:val="24"/>
          <w:lang w:val="bg-BG"/>
        </w:rPr>
      </w:pPr>
      <w:r w:rsidRPr="008277DD">
        <w:rPr>
          <w:szCs w:val="24"/>
          <w:lang w:val="bg-BG"/>
        </w:rPr>
        <w:tab/>
      </w:r>
    </w:p>
    <w:p w14:paraId="01BF6725" w14:textId="63915869" w:rsidR="00FF09C2" w:rsidRPr="008277DD" w:rsidRDefault="006A3F4D" w:rsidP="0064585E">
      <w:pPr>
        <w:ind w:left="567" w:hanging="567"/>
        <w:jc w:val="both"/>
        <w:rPr>
          <w:szCs w:val="24"/>
          <w:lang w:val="bg-BG"/>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 xml:space="preserve">. Управляващият орган извършва авансовото плащане в </w:t>
      </w:r>
      <w:r w:rsidR="00E73D62" w:rsidRPr="008277DD">
        <w:rPr>
          <w:szCs w:val="24"/>
          <w:lang w:val="bg-BG"/>
        </w:rPr>
        <w:t>срок</w:t>
      </w:r>
      <w:r w:rsidR="00E73D62">
        <w:rPr>
          <w:szCs w:val="24"/>
          <w:lang w:val="bg-BG"/>
        </w:rPr>
        <w:t>а</w:t>
      </w:r>
      <w:r w:rsidR="00E73D62" w:rsidRPr="008277DD">
        <w:rPr>
          <w:szCs w:val="24"/>
          <w:lang w:val="bg-BG"/>
        </w:rPr>
        <w:t xml:space="preserve"> </w:t>
      </w:r>
      <w:r w:rsidR="00FF09C2" w:rsidRPr="008277DD">
        <w:rPr>
          <w:szCs w:val="24"/>
          <w:lang w:val="bg-BG"/>
        </w:rPr>
        <w:t xml:space="preserve">по чл. </w:t>
      </w:r>
      <w:r w:rsidR="00D7430C">
        <w:rPr>
          <w:szCs w:val="24"/>
          <w:lang w:val="bg-BG"/>
        </w:rPr>
        <w:t>3</w:t>
      </w:r>
      <w:r w:rsidR="00FF09C2" w:rsidRPr="008277DD">
        <w:rPr>
          <w:szCs w:val="24"/>
          <w:lang w:val="bg-BG"/>
        </w:rPr>
        <w:t>.1.1. при наличието на разполагаем лимит. Управляващият орган превежда одобрената сума на авансовото плащане по банкова сметка на бенефициента.</w:t>
      </w:r>
      <w:r w:rsidR="00FF09C2" w:rsidRPr="006A2EB6">
        <w:rPr>
          <w:lang w:val="bg-BG"/>
        </w:rPr>
        <w:t xml:space="preserve"> </w:t>
      </w:r>
    </w:p>
    <w:p w14:paraId="3930FC41" w14:textId="77777777" w:rsidR="00FF09C2" w:rsidRPr="008277DD" w:rsidRDefault="00FF09C2" w:rsidP="0064585E">
      <w:pPr>
        <w:jc w:val="both"/>
        <w:rPr>
          <w:szCs w:val="24"/>
          <w:lang w:val="bg-BG"/>
        </w:rPr>
      </w:pPr>
    </w:p>
    <w:p w14:paraId="274A0EC6" w14:textId="59F992C7" w:rsidR="00FF09C2" w:rsidRPr="008277DD" w:rsidRDefault="00666643" w:rsidP="0064585E">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610D52">
        <w:rPr>
          <w:szCs w:val="24"/>
          <w:lang w:val="bg-BG"/>
        </w:rPr>
        <w:t>интервали</w:t>
      </w:r>
      <w:r w:rsidR="00610D52" w:rsidRPr="008277DD">
        <w:rPr>
          <w:szCs w:val="24"/>
          <w:lang w:val="bg-BG"/>
        </w:rPr>
        <w:t xml:space="preserve"> </w:t>
      </w:r>
      <w:r w:rsidR="00FF09C2" w:rsidRPr="008277DD">
        <w:rPr>
          <w:szCs w:val="24"/>
          <w:lang w:val="bg-BG"/>
        </w:rPr>
        <w:t xml:space="preserve">не по-дълги от </w:t>
      </w:r>
      <w:r w:rsidR="00AC23C2">
        <w:rPr>
          <w:szCs w:val="24"/>
          <w:lang w:val="bg-BG"/>
        </w:rPr>
        <w:t>шест</w:t>
      </w:r>
      <w:r w:rsidR="00250EE9" w:rsidRPr="008277DD">
        <w:rPr>
          <w:szCs w:val="24"/>
          <w:lang w:val="bg-BG"/>
        </w:rPr>
        <w:t xml:space="preserve"> </w:t>
      </w:r>
      <w:r w:rsidR="00FF09C2" w:rsidRPr="008277DD">
        <w:rPr>
          <w:szCs w:val="24"/>
          <w:lang w:val="bg-BG"/>
        </w:rPr>
        <w:t xml:space="preserve">месеца и се придружават с представяне на междинни и окончателни отчети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5F258E81" w14:textId="77777777" w:rsidR="00FF09C2" w:rsidRPr="008277DD" w:rsidRDefault="00FF09C2" w:rsidP="0064585E">
      <w:pPr>
        <w:jc w:val="both"/>
        <w:rPr>
          <w:szCs w:val="24"/>
          <w:lang w:val="bg-BG"/>
        </w:rPr>
      </w:pPr>
    </w:p>
    <w:p w14:paraId="31A347D0" w14:textId="694EB0ED" w:rsidR="0035166A" w:rsidRPr="0035166A" w:rsidRDefault="00666643" w:rsidP="0035166A">
      <w:pPr>
        <w:ind w:left="567" w:hanging="567"/>
        <w:jc w:val="both"/>
        <w:rPr>
          <w:rFonts w:eastAsia="Calibri"/>
          <w:szCs w:val="24"/>
          <w:lang w:val="bg-BG" w:eastAsia="en-US"/>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 60-64 ЗУСЕСИ</w:t>
      </w:r>
      <w:r w:rsidR="00051ACE">
        <w:rPr>
          <w:szCs w:val="24"/>
          <w:lang w:val="bg-BG"/>
        </w:rPr>
        <w:t xml:space="preserve">Ф и Наредба Н-3 от </w:t>
      </w:r>
      <w:r w:rsidR="00610D52">
        <w:rPr>
          <w:szCs w:val="24"/>
          <w:lang w:val="bg-BG"/>
        </w:rPr>
        <w:t>22</w:t>
      </w:r>
      <w:r w:rsidR="00051ACE">
        <w:rPr>
          <w:szCs w:val="24"/>
          <w:lang w:val="bg-BG"/>
        </w:rPr>
        <w:t>.</w:t>
      </w:r>
      <w:r w:rsidR="00610D52">
        <w:rPr>
          <w:szCs w:val="24"/>
          <w:lang w:val="bg-BG"/>
        </w:rPr>
        <w:t>05</w:t>
      </w:r>
      <w:r w:rsidR="00051ACE">
        <w:rPr>
          <w:szCs w:val="24"/>
          <w:lang w:val="bg-BG"/>
        </w:rPr>
        <w:t>.201</w:t>
      </w:r>
      <w:r w:rsidR="00610D52">
        <w:rPr>
          <w:szCs w:val="24"/>
          <w:lang w:val="bg-BG"/>
        </w:rPr>
        <w:t>8</w:t>
      </w:r>
      <w:r w:rsidR="00051ACE">
        <w:rPr>
          <w:szCs w:val="24"/>
          <w:lang w:val="bg-BG"/>
        </w:rPr>
        <w:t xml:space="preserve">г. </w:t>
      </w:r>
      <w:r w:rsidR="00FB297B">
        <w:rPr>
          <w:szCs w:val="24"/>
          <w:lang w:val="bg-BG"/>
        </w:rPr>
        <w:t xml:space="preserve">Предоставянето на безвъзмездна финансова помощ се извършва </w:t>
      </w:r>
      <w:r w:rsidR="0035166A" w:rsidRPr="00D36925">
        <w:rPr>
          <w:rFonts w:eastAsia="Calibri"/>
          <w:szCs w:val="24"/>
          <w:lang w:val="bg-BG" w:eastAsia="en-US"/>
        </w:rPr>
        <w:t>съгласно чл. 55, ал. 1, т. 1, 2 и 4 от ЗУСЕСИФ под формата на:</w:t>
      </w:r>
    </w:p>
    <w:p w14:paraId="1B602D51" w14:textId="77777777" w:rsidR="0035166A" w:rsidRDefault="0035166A" w:rsidP="0035166A">
      <w:pPr>
        <w:suppressAutoHyphens w:val="0"/>
        <w:autoSpaceDE w:val="0"/>
        <w:autoSpaceDN w:val="0"/>
        <w:jc w:val="both"/>
        <w:rPr>
          <w:rFonts w:eastAsia="Calibri"/>
          <w:szCs w:val="24"/>
          <w:lang w:val="bg-BG" w:eastAsia="en-US"/>
        </w:rPr>
      </w:pPr>
    </w:p>
    <w:p w14:paraId="6006B786" w14:textId="77777777" w:rsidR="0035166A" w:rsidRPr="0035166A" w:rsidRDefault="0035166A" w:rsidP="0035166A">
      <w:pPr>
        <w:suppressAutoHyphens w:val="0"/>
        <w:autoSpaceDE w:val="0"/>
        <w:autoSpaceDN w:val="0"/>
        <w:jc w:val="both"/>
        <w:rPr>
          <w:rFonts w:eastAsia="Calibri"/>
          <w:szCs w:val="24"/>
          <w:lang w:val="x-none" w:eastAsia="bg-BG"/>
        </w:rPr>
      </w:pPr>
      <w:r w:rsidRPr="0035166A">
        <w:rPr>
          <w:rFonts w:eastAsia="Calibri"/>
          <w:szCs w:val="24"/>
          <w:lang w:val="bg-BG" w:eastAsia="en-US"/>
        </w:rPr>
        <w:t>3.3.</w:t>
      </w:r>
      <w:r w:rsidRPr="0035166A">
        <w:rPr>
          <w:rFonts w:eastAsia="Calibri"/>
          <w:szCs w:val="24"/>
          <w:lang w:val="x-none" w:eastAsia="en-US"/>
        </w:rPr>
        <w:t>1. възстановяване на действително направени и платени допустими разходи;</w:t>
      </w:r>
    </w:p>
    <w:p w14:paraId="53B72F3A" w14:textId="77777777" w:rsidR="0035166A" w:rsidRPr="0035166A" w:rsidRDefault="0035166A" w:rsidP="0035166A">
      <w:pPr>
        <w:suppressAutoHyphens w:val="0"/>
        <w:autoSpaceDE w:val="0"/>
        <w:autoSpaceDN w:val="0"/>
        <w:jc w:val="both"/>
        <w:rPr>
          <w:rFonts w:eastAsia="Calibri"/>
          <w:szCs w:val="24"/>
          <w:lang w:val="bg-BG" w:eastAsia="en-US"/>
        </w:rPr>
      </w:pPr>
    </w:p>
    <w:p w14:paraId="7CBB7C06" w14:textId="77777777" w:rsidR="0035166A" w:rsidRPr="0035166A" w:rsidRDefault="0035166A" w:rsidP="0035166A">
      <w:pPr>
        <w:suppressAutoHyphens w:val="0"/>
        <w:autoSpaceDE w:val="0"/>
        <w:autoSpaceDN w:val="0"/>
        <w:jc w:val="both"/>
        <w:rPr>
          <w:rFonts w:eastAsia="Calibri"/>
          <w:szCs w:val="24"/>
          <w:lang w:val="x-none" w:eastAsia="en-US"/>
        </w:rPr>
      </w:pPr>
      <w:r w:rsidRPr="0035166A">
        <w:rPr>
          <w:rFonts w:eastAsia="Calibri"/>
          <w:szCs w:val="24"/>
          <w:lang w:val="bg-BG" w:eastAsia="en-US"/>
        </w:rPr>
        <w:t>3.3.</w:t>
      </w:r>
      <w:r w:rsidRPr="0035166A">
        <w:rPr>
          <w:rFonts w:eastAsia="Calibri"/>
          <w:szCs w:val="24"/>
          <w:lang w:val="x-none" w:eastAsia="en-US"/>
        </w:rPr>
        <w:t>2. стандартна таблица на разходите за единица продукт</w:t>
      </w:r>
      <w:r w:rsidRPr="0035166A">
        <w:rPr>
          <w:rFonts w:eastAsia="Calibri"/>
          <w:szCs w:val="24"/>
          <w:lang w:val="bg-BG" w:eastAsia="en-US"/>
        </w:rPr>
        <w:t xml:space="preserve"> (Стандартна таблица за допустимия размер на почасовото възнаграждение на лицата, наети във връзка с изпълнението на проекти, съфинансирани от Европейския социален фонд по приоритетни оси 2 и 3 на Оперативна програма „Наука и образование за интелигентен растеж“ 2014-2020 г.</w:t>
      </w:r>
      <w:r w:rsidRPr="0035166A">
        <w:rPr>
          <w:rFonts w:eastAsia="Calibri"/>
          <w:szCs w:val="24"/>
          <w:lang w:val="en-US" w:eastAsia="en-US"/>
        </w:rPr>
        <w:t xml:space="preserve">, </w:t>
      </w:r>
      <w:r w:rsidRPr="0035166A">
        <w:rPr>
          <w:rFonts w:eastAsia="Calibri"/>
          <w:szCs w:val="24"/>
          <w:lang w:val="bg-BG" w:eastAsia="en-US"/>
        </w:rPr>
        <w:t>когато е приложимо)</w:t>
      </w:r>
      <w:r w:rsidRPr="0035166A">
        <w:rPr>
          <w:rFonts w:eastAsia="Calibri"/>
          <w:szCs w:val="24"/>
          <w:lang w:val="x-none" w:eastAsia="en-US"/>
        </w:rPr>
        <w:t>;</w:t>
      </w:r>
    </w:p>
    <w:p w14:paraId="359BA3C1" w14:textId="77777777" w:rsidR="0035166A" w:rsidRPr="0035166A" w:rsidRDefault="0035166A" w:rsidP="0035166A">
      <w:pPr>
        <w:suppressAutoHyphens w:val="0"/>
        <w:autoSpaceDE w:val="0"/>
        <w:autoSpaceDN w:val="0"/>
        <w:jc w:val="both"/>
        <w:rPr>
          <w:rFonts w:eastAsia="Calibri"/>
          <w:szCs w:val="24"/>
          <w:lang w:val="bg-BG" w:eastAsia="en-US"/>
        </w:rPr>
      </w:pPr>
    </w:p>
    <w:p w14:paraId="3F91E50C" w14:textId="77777777" w:rsidR="0035166A" w:rsidRPr="0035166A" w:rsidRDefault="0035166A" w:rsidP="0035166A">
      <w:pPr>
        <w:suppressAutoHyphens w:val="0"/>
        <w:autoSpaceDE w:val="0"/>
        <w:autoSpaceDN w:val="0"/>
        <w:jc w:val="both"/>
        <w:rPr>
          <w:rFonts w:eastAsia="Calibri"/>
          <w:szCs w:val="24"/>
          <w:lang w:val="x-none" w:eastAsia="en-US"/>
        </w:rPr>
      </w:pPr>
      <w:r w:rsidRPr="0035166A">
        <w:rPr>
          <w:rFonts w:eastAsia="Calibri"/>
          <w:szCs w:val="24"/>
          <w:lang w:val="bg-BG" w:eastAsia="en-US"/>
        </w:rPr>
        <w:t>3.3.3</w:t>
      </w:r>
      <w:r w:rsidRPr="0035166A">
        <w:rPr>
          <w:rFonts w:eastAsia="Calibri"/>
          <w:szCs w:val="24"/>
          <w:lang w:val="x-none" w:eastAsia="en-US"/>
        </w:rPr>
        <w:t>. финансиране с единна ставка, определена чрез прилагане на процент към една или няколко определени категории разходи.</w:t>
      </w:r>
    </w:p>
    <w:p w14:paraId="6B36BA8E" w14:textId="77777777" w:rsidR="00FF09C2" w:rsidRPr="008277DD" w:rsidRDefault="00FF09C2" w:rsidP="0064585E">
      <w:pPr>
        <w:autoSpaceDE w:val="0"/>
        <w:ind w:left="1437"/>
        <w:jc w:val="both"/>
        <w:rPr>
          <w:szCs w:val="24"/>
          <w:lang w:val="bg-BG"/>
        </w:rPr>
      </w:pPr>
    </w:p>
    <w:p w14:paraId="6CF004E5" w14:textId="77777777" w:rsidR="00335D2D" w:rsidRDefault="00666643" w:rsidP="0064585E">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r>
      <w:r w:rsidR="0030253F" w:rsidRPr="0030253F">
        <w:rPr>
          <w:szCs w:val="24"/>
          <w:lang w:val="bg-BG"/>
        </w:rPr>
        <w:t>Управляващият орган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DF66F0">
        <w:rPr>
          <w:szCs w:val="24"/>
          <w:lang w:val="bg-BG"/>
        </w:rPr>
        <w:t xml:space="preserve">тяхната </w:t>
      </w:r>
      <w:r w:rsidR="0030253F" w:rsidRPr="0030253F">
        <w:rPr>
          <w:szCs w:val="24"/>
          <w:lang w:val="bg-BG"/>
        </w:rPr>
        <w:t>допустимост</w:t>
      </w:r>
      <w:r w:rsidR="00C9272C">
        <w:rPr>
          <w:szCs w:val="24"/>
          <w:lang w:val="bg-BG"/>
        </w:rPr>
        <w:t>.</w:t>
      </w:r>
      <w:r w:rsidR="0030253F" w:rsidRPr="0030253F">
        <w:rPr>
          <w:szCs w:val="24"/>
          <w:lang w:val="bg-BG"/>
        </w:rPr>
        <w:t xml:space="preserve"> </w:t>
      </w:r>
    </w:p>
    <w:p w14:paraId="6BEA3746" w14:textId="0D403FF3" w:rsidR="000215A1" w:rsidRDefault="00335D2D" w:rsidP="0064585E">
      <w:pPr>
        <w:ind w:left="567"/>
        <w:jc w:val="both"/>
        <w:rPr>
          <w:szCs w:val="24"/>
          <w:lang w:val="bg-BG"/>
        </w:rPr>
      </w:pPr>
      <w:r w:rsidRPr="0030253F">
        <w:rPr>
          <w:szCs w:val="24"/>
          <w:lang w:val="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13577902" w14:textId="77777777" w:rsidR="000215A1" w:rsidRDefault="000215A1" w:rsidP="0064585E">
      <w:pPr>
        <w:ind w:left="567"/>
        <w:jc w:val="both"/>
        <w:rPr>
          <w:szCs w:val="24"/>
          <w:lang w:val="bg-BG"/>
        </w:rPr>
      </w:pPr>
    </w:p>
    <w:p w14:paraId="2D9FD538" w14:textId="58F75DC7" w:rsidR="00FF09C2" w:rsidRDefault="00AC429B" w:rsidP="0064585E">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6A2EB6">
        <w:rPr>
          <w:lang w:val="bg-BG"/>
        </w:rPr>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по образец</w:t>
      </w:r>
      <w:r w:rsidR="002122C8" w:rsidRPr="006A2EB6">
        <w:rPr>
          <w:lang w:val="bg-BG"/>
        </w:rPr>
        <w:t xml:space="preserve"> </w:t>
      </w:r>
      <w:r w:rsidR="002122C8">
        <w:rPr>
          <w:lang w:val="bg-BG"/>
        </w:rPr>
        <w:t xml:space="preserve">съгласно </w:t>
      </w:r>
      <w:r w:rsidR="002122C8" w:rsidRPr="002122C8">
        <w:rPr>
          <w:szCs w:val="24"/>
          <w:lang w:val="bg-BG"/>
        </w:rPr>
        <w:t>Ръководството за изпълнение на админис</w:t>
      </w:r>
      <w:r w:rsidR="00AC23C2">
        <w:rPr>
          <w:szCs w:val="24"/>
          <w:lang w:val="bg-BG"/>
        </w:rPr>
        <w:t>тративни договори по приоритетни</w:t>
      </w:r>
      <w:r w:rsidR="002122C8" w:rsidRPr="002122C8">
        <w:rPr>
          <w:szCs w:val="24"/>
          <w:lang w:val="bg-BG"/>
        </w:rPr>
        <w:t xml:space="preserve"> ос</w:t>
      </w:r>
      <w:r w:rsidR="00AC23C2">
        <w:rPr>
          <w:szCs w:val="24"/>
          <w:lang w:val="bg-BG"/>
        </w:rPr>
        <w:t>и 2 и 3</w:t>
      </w:r>
      <w:r w:rsidR="00FF09C2" w:rsidRPr="008277DD">
        <w:rPr>
          <w:szCs w:val="24"/>
          <w:lang w:val="bg-BG"/>
        </w:rPr>
        <w:t xml:space="preserve"> и при спазване условията на</w:t>
      </w:r>
      <w:r w:rsidR="00675730">
        <w:rPr>
          <w:szCs w:val="24"/>
          <w:lang w:val="bg-BG"/>
        </w:rPr>
        <w:t xml:space="preserve"> </w:t>
      </w:r>
      <w:r w:rsidR="004162D1" w:rsidRPr="004162D1">
        <w:rPr>
          <w:szCs w:val="24"/>
          <w:lang w:val="bg-BG"/>
        </w:rPr>
        <w:t xml:space="preserve">Наредба Н-3 от </w:t>
      </w:r>
      <w:r w:rsidR="004B36BD" w:rsidRPr="004B36BD">
        <w:rPr>
          <w:szCs w:val="24"/>
          <w:lang w:val="bg-BG"/>
        </w:rPr>
        <w:t>22 май 2018 г.</w:t>
      </w:r>
      <w:r w:rsidR="004162D1" w:rsidRPr="004162D1">
        <w:rPr>
          <w:szCs w:val="24"/>
          <w:lang w:val="bg-BG"/>
        </w:rPr>
        <w:t xml:space="preserve"> 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BB4CFE">
        <w:rPr>
          <w:szCs w:val="24"/>
          <w:lang w:val="bg-BG"/>
        </w:rPr>
        <w:t>.</w:t>
      </w:r>
      <w:r w:rsidR="00FF09C2" w:rsidRPr="008277DD">
        <w:rPr>
          <w:szCs w:val="24"/>
          <w:lang w:val="bg-BG"/>
        </w:rPr>
        <w:t xml:space="preserve"> </w:t>
      </w:r>
    </w:p>
    <w:p w14:paraId="22F81B9B" w14:textId="77777777" w:rsidR="00335D2D" w:rsidRDefault="00335D2D" w:rsidP="0064585E">
      <w:pPr>
        <w:ind w:left="567"/>
        <w:jc w:val="both"/>
        <w:rPr>
          <w:szCs w:val="24"/>
          <w:lang w:val="bg-BG"/>
        </w:rPr>
      </w:pPr>
    </w:p>
    <w:p w14:paraId="2020BCCF" w14:textId="77777777" w:rsidR="00335D2D" w:rsidRPr="0030253F" w:rsidRDefault="00335D2D" w:rsidP="0064585E">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67C39417" w14:textId="77777777" w:rsidR="00FF09C2" w:rsidRPr="008277DD" w:rsidRDefault="00FF09C2" w:rsidP="0064585E">
      <w:pPr>
        <w:tabs>
          <w:tab w:val="left" w:pos="1260"/>
        </w:tabs>
        <w:autoSpaceDE w:val="0"/>
        <w:jc w:val="both"/>
        <w:rPr>
          <w:szCs w:val="24"/>
          <w:lang w:val="bg-BG"/>
        </w:rPr>
      </w:pPr>
    </w:p>
    <w:p w14:paraId="551532E3" w14:textId="00DD3349" w:rsidR="00FF09C2" w:rsidRPr="008277DD" w:rsidRDefault="00666643" w:rsidP="0064585E">
      <w:pPr>
        <w:ind w:left="567" w:hanging="567"/>
        <w:jc w:val="both"/>
        <w:rPr>
          <w:szCs w:val="24"/>
          <w:lang w:val="bg-BG"/>
        </w:rPr>
      </w:pPr>
      <w:r>
        <w:rPr>
          <w:szCs w:val="24"/>
          <w:lang w:val="bg-BG"/>
        </w:rPr>
        <w:t>3</w:t>
      </w:r>
      <w:r w:rsidR="00FF09C2" w:rsidRPr="008277DD">
        <w:rPr>
          <w:szCs w:val="24"/>
          <w:lang w:val="bg-BG"/>
        </w:rPr>
        <w:t>.</w:t>
      </w:r>
      <w:r w:rsidR="00AC429B">
        <w:rPr>
          <w:szCs w:val="24"/>
          <w:lang w:val="bg-BG"/>
        </w:rPr>
        <w:t>6</w:t>
      </w:r>
      <w:r w:rsidR="00FF09C2" w:rsidRPr="008277DD">
        <w:rPr>
          <w:szCs w:val="24"/>
          <w:lang w:val="bg-BG"/>
        </w:rPr>
        <w:t xml:space="preserve">. </w:t>
      </w:r>
      <w:r w:rsidR="00FF09C2" w:rsidRPr="008277DD">
        <w:rPr>
          <w:szCs w:val="24"/>
          <w:lang w:val="bg-BG"/>
        </w:rPr>
        <w:tab/>
      </w:r>
      <w:r w:rsidR="001332AF" w:rsidRPr="007D5609">
        <w:rPr>
          <w:szCs w:val="24"/>
          <w:lang w:val="bg-BG"/>
        </w:rPr>
        <w:t xml:space="preserve">Общата сума на авансовото и междинните плащания не трябва да надвишава </w:t>
      </w:r>
      <w:r w:rsidR="00320991" w:rsidRPr="00292DD6">
        <w:rPr>
          <w:szCs w:val="24"/>
          <w:lang w:val="bg-BG"/>
        </w:rPr>
        <w:t>8</w:t>
      </w:r>
      <w:r w:rsidR="001332AF" w:rsidRPr="00292DD6">
        <w:rPr>
          <w:szCs w:val="24"/>
          <w:lang w:val="bg-BG"/>
        </w:rPr>
        <w:t>0 %</w:t>
      </w:r>
      <w:r w:rsidR="001332AF" w:rsidRPr="007D5609">
        <w:rPr>
          <w:szCs w:val="24"/>
          <w:lang w:val="bg-BG"/>
        </w:rPr>
        <w:t xml:space="preserve"> от стойността на безвъзмездната финансова помощ. </w:t>
      </w:r>
    </w:p>
    <w:p w14:paraId="294E03F6" w14:textId="77777777" w:rsidR="00FF09C2" w:rsidRPr="008277DD" w:rsidRDefault="00FF09C2" w:rsidP="0064585E">
      <w:pPr>
        <w:ind w:left="567" w:hanging="567"/>
        <w:jc w:val="both"/>
        <w:rPr>
          <w:szCs w:val="24"/>
          <w:lang w:val="bg-BG"/>
        </w:rPr>
      </w:pPr>
    </w:p>
    <w:p w14:paraId="30FAB183" w14:textId="6772DF04" w:rsidR="00FF09C2" w:rsidRPr="008277DD" w:rsidRDefault="00666643" w:rsidP="0064585E">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00FF09C2" w:rsidRPr="008277DD">
        <w:rPr>
          <w:lang w:val="bg-BG"/>
        </w:rPr>
        <w:t>.</w:t>
      </w:r>
    </w:p>
    <w:p w14:paraId="1C78AA76" w14:textId="77777777" w:rsidR="00FF09C2" w:rsidRPr="008277DD" w:rsidRDefault="00FF09C2" w:rsidP="0064585E">
      <w:pPr>
        <w:jc w:val="both"/>
        <w:rPr>
          <w:szCs w:val="24"/>
          <w:lang w:val="bg-BG"/>
        </w:rPr>
      </w:pPr>
    </w:p>
    <w:p w14:paraId="5C30295D" w14:textId="5C17F2E0" w:rsidR="00FF09C2" w:rsidRPr="008277DD" w:rsidRDefault="00666643" w:rsidP="0064585E">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В рамките на общите условия към настоящия договор, когато извършени и верифицирани от Бенефициента дейности и разходи в последствие бъдат признати за недопустими от сертифициращ, одитиращ или друг контролиращ орган, то сумите по същите подлежат на финансова корекция по реда на чл. 16 от Приложение I към настоящия договор. </w:t>
      </w:r>
    </w:p>
    <w:p w14:paraId="748BC4A4" w14:textId="77777777" w:rsidR="00FF09C2" w:rsidRPr="008277DD" w:rsidRDefault="00FF09C2" w:rsidP="0064585E">
      <w:pPr>
        <w:jc w:val="both"/>
        <w:rPr>
          <w:szCs w:val="24"/>
          <w:lang w:val="bg-BG"/>
        </w:rPr>
      </w:pPr>
    </w:p>
    <w:p w14:paraId="3103AEE8" w14:textId="6D0DE553" w:rsidR="00FF09C2" w:rsidRDefault="00666643" w:rsidP="0064585E">
      <w:pPr>
        <w:ind w:left="567" w:hanging="567"/>
        <w:jc w:val="both"/>
        <w:rPr>
          <w:szCs w:val="24"/>
          <w:lang w:val="bg-BG"/>
        </w:rPr>
      </w:pPr>
      <w:r>
        <w:rPr>
          <w:szCs w:val="24"/>
          <w:lang w:val="bg-BG"/>
        </w:rPr>
        <w:t>3</w:t>
      </w:r>
      <w:r w:rsidR="00FF09C2" w:rsidRPr="008277DD">
        <w:rPr>
          <w:szCs w:val="24"/>
          <w:lang w:val="bg-BG"/>
        </w:rPr>
        <w:t>.</w:t>
      </w:r>
      <w:r w:rsidR="00AC429B">
        <w:rPr>
          <w:szCs w:val="24"/>
          <w:lang w:val="bg-BG"/>
        </w:rPr>
        <w:t>9</w:t>
      </w:r>
      <w:r w:rsidR="00FF09C2" w:rsidRPr="008277DD">
        <w:rPr>
          <w:szCs w:val="24"/>
          <w:lang w:val="bg-BG"/>
        </w:rPr>
        <w:t xml:space="preserve">. </w:t>
      </w:r>
      <w:r w:rsidR="00FF09C2"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 xml:space="preserve">от настоящия договор, като разплащането по тях може да бъде извършвано до представянето на окончателен отчет, но не по-късно от </w:t>
      </w:r>
      <w:r w:rsidR="00B45692">
        <w:rPr>
          <w:szCs w:val="24"/>
          <w:lang w:val="bg-BG"/>
        </w:rPr>
        <w:t>1</w:t>
      </w:r>
      <w:r w:rsidR="00B45692" w:rsidRPr="008277DD">
        <w:rPr>
          <w:szCs w:val="24"/>
          <w:lang w:val="bg-BG"/>
        </w:rPr>
        <w:t xml:space="preserve"> </w:t>
      </w:r>
      <w:r w:rsidR="00FF09C2" w:rsidRPr="008277DD">
        <w:rPr>
          <w:szCs w:val="24"/>
          <w:lang w:val="bg-BG"/>
        </w:rPr>
        <w:t>месец след приключване на проектните дейности.</w:t>
      </w:r>
      <w:r w:rsidR="00250EE9">
        <w:rPr>
          <w:szCs w:val="24"/>
          <w:lang w:val="bg-BG"/>
        </w:rPr>
        <w:t xml:space="preserve"> </w:t>
      </w:r>
    </w:p>
    <w:p w14:paraId="2BF26796" w14:textId="77777777" w:rsidR="000D293C" w:rsidRDefault="000D293C" w:rsidP="0064585E">
      <w:pPr>
        <w:jc w:val="both"/>
        <w:rPr>
          <w:szCs w:val="24"/>
          <w:lang w:val="bg-BG"/>
        </w:rPr>
      </w:pPr>
    </w:p>
    <w:p w14:paraId="1511AF87" w14:textId="1B502DBA" w:rsidR="00FF09C2" w:rsidRDefault="002E125E" w:rsidP="00AF4E1F">
      <w:pPr>
        <w:ind w:left="567"/>
        <w:jc w:val="both"/>
        <w:rPr>
          <w:szCs w:val="24"/>
          <w:lang w:val="bg-BG"/>
        </w:rPr>
      </w:pPr>
      <w:r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6BF34C2D" w14:textId="77777777" w:rsidR="0031675B" w:rsidRDefault="0031675B" w:rsidP="0064585E">
      <w:pPr>
        <w:jc w:val="both"/>
        <w:rPr>
          <w:szCs w:val="24"/>
          <w:lang w:val="bg-BG"/>
        </w:rPr>
      </w:pPr>
    </w:p>
    <w:p w14:paraId="6DDD5AA8" w14:textId="77777777" w:rsidR="00FF09C2" w:rsidRPr="008277DD" w:rsidRDefault="00FF09C2" w:rsidP="0064585E">
      <w:pPr>
        <w:pStyle w:val="Text1"/>
        <w:spacing w:after="0"/>
        <w:jc w:val="both"/>
        <w:rPr>
          <w:b/>
          <w:szCs w:val="24"/>
          <w:lang w:val="bg-BG"/>
        </w:rPr>
      </w:pPr>
    </w:p>
    <w:p w14:paraId="5FEBCE13" w14:textId="3EFA61A9" w:rsidR="00FF09C2" w:rsidRPr="008277DD" w:rsidRDefault="00FF09C2" w:rsidP="0064585E">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64585E">
      <w:pPr>
        <w:pStyle w:val="Text1"/>
        <w:spacing w:after="0"/>
        <w:ind w:left="0"/>
        <w:jc w:val="both"/>
        <w:rPr>
          <w:i/>
          <w:szCs w:val="24"/>
          <w:lang w:val="bg-BG"/>
        </w:rPr>
      </w:pPr>
    </w:p>
    <w:p w14:paraId="5EA325C3" w14:textId="50E8648D" w:rsidR="00FF09C2" w:rsidRPr="008277DD" w:rsidRDefault="001B5B7D" w:rsidP="0064585E">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3EC8D45" w14:textId="77777777" w:rsidR="00FF09C2" w:rsidRPr="008277DD" w:rsidRDefault="00FF09C2" w:rsidP="0064585E">
      <w:pPr>
        <w:pStyle w:val="Text1"/>
        <w:spacing w:after="0"/>
        <w:ind w:left="426" w:hanging="426"/>
        <w:jc w:val="both"/>
        <w:rPr>
          <w:szCs w:val="24"/>
          <w:lang w:val="bg-BG"/>
        </w:rPr>
      </w:pPr>
    </w:p>
    <w:p w14:paraId="71054FE0" w14:textId="77777777" w:rsidR="005B4165" w:rsidRDefault="005B4165" w:rsidP="0064585E">
      <w:pPr>
        <w:pStyle w:val="Text1"/>
        <w:numPr>
          <w:ilvl w:val="0"/>
          <w:numId w:val="5"/>
        </w:numPr>
        <w:spacing w:after="0"/>
        <w:ind w:left="709" w:hanging="283"/>
        <w:jc w:val="both"/>
        <w:rPr>
          <w:szCs w:val="24"/>
          <w:lang w:val="bg-BG"/>
        </w:rPr>
      </w:pPr>
      <w:r>
        <w:rPr>
          <w:szCs w:val="24"/>
          <w:lang w:val="bg-BG"/>
        </w:rPr>
        <w:t>Закон за управление на средствата от Европейските структурни и инвестиционни фондове (ЗУСЕСИФ);</w:t>
      </w:r>
    </w:p>
    <w:p w14:paraId="005D6CF4" w14:textId="66453EC8" w:rsidR="00BF4BE3" w:rsidRDefault="005A4D5C" w:rsidP="0064585E">
      <w:pPr>
        <w:pStyle w:val="Text1"/>
        <w:numPr>
          <w:ilvl w:val="0"/>
          <w:numId w:val="5"/>
        </w:numPr>
        <w:spacing w:after="0"/>
        <w:ind w:left="709" w:hanging="283"/>
        <w:jc w:val="both"/>
        <w:rPr>
          <w:szCs w:val="24"/>
          <w:lang w:val="bg-BG"/>
        </w:rPr>
      </w:pPr>
      <w:r>
        <w:rPr>
          <w:szCs w:val="24"/>
          <w:lang w:val="bg-BG"/>
        </w:rPr>
        <w:t xml:space="preserve"> </w:t>
      </w:r>
      <w:r w:rsidR="00BF4BE3" w:rsidRPr="00BF4BE3">
        <w:rPr>
          <w:szCs w:val="24"/>
          <w:lang w:val="bg-BG"/>
        </w:rPr>
        <w:t>ПМС № 161/</w:t>
      </w:r>
      <w:r w:rsidR="00BF4BE3">
        <w:rPr>
          <w:szCs w:val="24"/>
          <w:lang w:val="en-US"/>
        </w:rPr>
        <w:t>04.07.</w:t>
      </w:r>
      <w:r w:rsidR="00BF4BE3" w:rsidRPr="00BF4BE3">
        <w:rPr>
          <w:szCs w:val="24"/>
          <w:lang w:val="bg-BG"/>
        </w:rPr>
        <w:t>2016</w:t>
      </w:r>
      <w:r w:rsidR="00BF4BE3">
        <w:rPr>
          <w:szCs w:val="24"/>
          <w:lang w:val="en-US"/>
        </w:rPr>
        <w:t xml:space="preserve"> </w:t>
      </w:r>
      <w:r w:rsidR="00BF4BE3">
        <w:rPr>
          <w:szCs w:val="24"/>
          <w:lang w:val="bg-BG"/>
        </w:rPr>
        <w:t>г.</w:t>
      </w:r>
      <w:r w:rsidR="00CB75E5">
        <w:rPr>
          <w:szCs w:val="24"/>
          <w:lang w:val="bg-BG"/>
        </w:rPr>
        <w:t>;</w:t>
      </w:r>
    </w:p>
    <w:p w14:paraId="6E3AA793" w14:textId="64DE9546" w:rsidR="005B4165" w:rsidRDefault="005A4D5C" w:rsidP="0064585E">
      <w:pPr>
        <w:pStyle w:val="Text1"/>
        <w:numPr>
          <w:ilvl w:val="0"/>
          <w:numId w:val="5"/>
        </w:numPr>
        <w:spacing w:after="0"/>
        <w:ind w:left="709" w:hanging="283"/>
        <w:jc w:val="both"/>
        <w:rPr>
          <w:szCs w:val="24"/>
          <w:lang w:val="bg-BG"/>
        </w:rPr>
      </w:pPr>
      <w:r>
        <w:rPr>
          <w:szCs w:val="24"/>
          <w:lang w:val="bg-BG"/>
        </w:rPr>
        <w:t xml:space="preserve"> </w:t>
      </w:r>
      <w:r w:rsidR="005B4165">
        <w:rPr>
          <w:szCs w:val="24"/>
          <w:lang w:val="bg-BG"/>
        </w:rPr>
        <w:t>ПМС № 162/05.07.2016 г</w:t>
      </w:r>
      <w:r w:rsidR="00CB75E5">
        <w:rPr>
          <w:szCs w:val="24"/>
          <w:lang w:val="bg-BG"/>
        </w:rPr>
        <w:t>.</w:t>
      </w:r>
      <w:r w:rsidR="005B4165">
        <w:rPr>
          <w:szCs w:val="24"/>
          <w:lang w:val="bg-BG"/>
        </w:rPr>
        <w:t>;</w:t>
      </w:r>
    </w:p>
    <w:p w14:paraId="5B3B9BD3" w14:textId="4A117CD7" w:rsidR="005B4165" w:rsidRDefault="005A4D5C" w:rsidP="0064585E">
      <w:pPr>
        <w:pStyle w:val="Text1"/>
        <w:numPr>
          <w:ilvl w:val="0"/>
          <w:numId w:val="5"/>
        </w:numPr>
        <w:spacing w:after="0"/>
        <w:ind w:left="709" w:hanging="283"/>
        <w:jc w:val="both"/>
        <w:rPr>
          <w:szCs w:val="24"/>
          <w:lang w:val="bg-BG"/>
        </w:rPr>
      </w:pPr>
      <w:r>
        <w:rPr>
          <w:szCs w:val="24"/>
          <w:lang w:val="bg-BG"/>
        </w:rPr>
        <w:t xml:space="preserve"> </w:t>
      </w:r>
      <w:r w:rsidR="005B4165">
        <w:rPr>
          <w:szCs w:val="24"/>
          <w:lang w:val="bg-BG"/>
        </w:rPr>
        <w:t>ПМС № 189/28.07.2016 г.;</w:t>
      </w:r>
    </w:p>
    <w:p w14:paraId="18D5DD60" w14:textId="1BEF18DA" w:rsidR="005B4165" w:rsidRDefault="005A4D5C" w:rsidP="0064585E">
      <w:pPr>
        <w:pStyle w:val="Text1"/>
        <w:numPr>
          <w:ilvl w:val="0"/>
          <w:numId w:val="5"/>
        </w:numPr>
        <w:spacing w:after="0"/>
        <w:ind w:left="709" w:hanging="283"/>
        <w:jc w:val="both"/>
        <w:rPr>
          <w:szCs w:val="24"/>
          <w:lang w:val="bg-BG"/>
        </w:rPr>
      </w:pPr>
      <w:r>
        <w:rPr>
          <w:szCs w:val="24"/>
          <w:lang w:val="bg-BG"/>
        </w:rPr>
        <w:t xml:space="preserve"> </w:t>
      </w:r>
      <w:r w:rsidR="005B4165">
        <w:rPr>
          <w:szCs w:val="24"/>
          <w:lang w:val="bg-BG"/>
        </w:rPr>
        <w:t>Наредба Н-3/</w:t>
      </w:r>
      <w:r w:rsidR="004B36BD">
        <w:rPr>
          <w:szCs w:val="24"/>
          <w:lang w:val="bg-BG"/>
        </w:rPr>
        <w:t>22</w:t>
      </w:r>
      <w:r w:rsidR="005B4165">
        <w:rPr>
          <w:szCs w:val="24"/>
          <w:lang w:val="bg-BG"/>
        </w:rPr>
        <w:t>.0</w:t>
      </w:r>
      <w:r w:rsidR="004B36BD">
        <w:rPr>
          <w:szCs w:val="24"/>
          <w:lang w:val="bg-BG"/>
        </w:rPr>
        <w:t>5</w:t>
      </w:r>
      <w:r w:rsidR="005B4165">
        <w:rPr>
          <w:szCs w:val="24"/>
          <w:lang w:val="bg-BG"/>
        </w:rPr>
        <w:t>.201</w:t>
      </w:r>
      <w:r w:rsidR="004B36BD">
        <w:rPr>
          <w:szCs w:val="24"/>
          <w:lang w:val="bg-BG"/>
        </w:rPr>
        <w:t>8</w:t>
      </w:r>
      <w:r w:rsidR="005B4165">
        <w:rPr>
          <w:szCs w:val="24"/>
          <w:lang w:val="bg-BG"/>
        </w:rPr>
        <w:t xml:space="preserve"> г.;</w:t>
      </w:r>
    </w:p>
    <w:p w14:paraId="5039B5CE" w14:textId="02F88469" w:rsidR="004B36BD" w:rsidRPr="008277DD" w:rsidRDefault="004B36BD" w:rsidP="005A4D5C">
      <w:pPr>
        <w:pStyle w:val="Text1"/>
        <w:numPr>
          <w:ilvl w:val="0"/>
          <w:numId w:val="5"/>
        </w:numPr>
        <w:spacing w:after="0"/>
        <w:jc w:val="both"/>
        <w:rPr>
          <w:szCs w:val="24"/>
          <w:lang w:val="bg-BG"/>
        </w:rPr>
      </w:pPr>
      <w:r>
        <w:rPr>
          <w:szCs w:val="24"/>
          <w:lang w:val="bg-BG"/>
        </w:rPr>
        <w:t xml:space="preserve">Наредба </w:t>
      </w:r>
      <w:r w:rsidRPr="004B36BD">
        <w:rPr>
          <w:szCs w:val="24"/>
          <w:lang w:val="bg-BG"/>
        </w:rPr>
        <w:t>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w:t>
      </w:r>
      <w:r w:rsidR="005A4D5C" w:rsidRPr="004B36BD">
        <w:rPr>
          <w:szCs w:val="24"/>
          <w:lang w:val="bg-BG"/>
        </w:rPr>
        <w:t>ИСУН</w:t>
      </w:r>
      <w:r w:rsidRPr="004B36BD">
        <w:rPr>
          <w:szCs w:val="24"/>
          <w:lang w:val="bg-BG"/>
        </w:rPr>
        <w:t xml:space="preserve">) и за провеждане на производства пред управляващите органи посредством </w:t>
      </w:r>
      <w:r w:rsidR="005A4D5C" w:rsidRPr="004B36BD">
        <w:rPr>
          <w:szCs w:val="24"/>
          <w:lang w:val="bg-BG"/>
        </w:rPr>
        <w:t>ИСУН</w:t>
      </w:r>
      <w:r w:rsidR="005A4D5C">
        <w:rPr>
          <w:szCs w:val="24"/>
          <w:lang w:val="bg-BG"/>
        </w:rPr>
        <w:t xml:space="preserve"> п</w:t>
      </w:r>
      <w:r w:rsidR="005A4D5C" w:rsidRPr="005A4D5C">
        <w:rPr>
          <w:szCs w:val="24"/>
          <w:lang w:val="bg-BG"/>
        </w:rPr>
        <w:t>риета с ПМС № 243 от 20.09.2016 г.</w:t>
      </w:r>
      <w:r w:rsidR="00CB75E5">
        <w:rPr>
          <w:szCs w:val="24"/>
          <w:lang w:val="bg-BG"/>
        </w:rPr>
        <w:t>;</w:t>
      </w:r>
    </w:p>
    <w:p w14:paraId="14F46B55" w14:textId="274BA5A5" w:rsidR="00FF09C2" w:rsidRPr="008277DD" w:rsidRDefault="00FF09C2" w:rsidP="0064585E">
      <w:pPr>
        <w:numPr>
          <w:ilvl w:val="0"/>
          <w:numId w:val="5"/>
        </w:numPr>
        <w:jc w:val="both"/>
        <w:rPr>
          <w:szCs w:val="24"/>
          <w:lang w:val="bg-BG"/>
        </w:rPr>
      </w:pPr>
      <w:r w:rsidRPr="008277DD">
        <w:rPr>
          <w:szCs w:val="24"/>
          <w:lang w:val="bg-BG"/>
        </w:rPr>
        <w:t>Ръководство за изпълнение на административни договори/ за безвъзмездн</w:t>
      </w:r>
      <w:r w:rsidR="00AC23C2">
        <w:rPr>
          <w:szCs w:val="24"/>
          <w:lang w:val="bg-BG"/>
        </w:rPr>
        <w:t>а финансова помощ по приоритетни</w:t>
      </w:r>
      <w:r w:rsidRPr="008277DD">
        <w:rPr>
          <w:szCs w:val="24"/>
          <w:lang w:val="bg-BG"/>
        </w:rPr>
        <w:t xml:space="preserve"> ос</w:t>
      </w:r>
      <w:r w:rsidR="00AC23C2">
        <w:rPr>
          <w:szCs w:val="24"/>
          <w:lang w:val="bg-BG"/>
        </w:rPr>
        <w:t>и 2 и 3</w:t>
      </w:r>
      <w:r w:rsidRPr="008277DD">
        <w:rPr>
          <w:szCs w:val="24"/>
          <w:lang w:val="bg-BG"/>
        </w:rPr>
        <w:t xml:space="preserve"> на Оперативна програма „Наука и образование за интелигентен растеж“</w:t>
      </w:r>
      <w:r w:rsidR="00D41902">
        <w:rPr>
          <w:szCs w:val="24"/>
          <w:lang w:val="bg-BG"/>
        </w:rPr>
        <w:t xml:space="preserve"> 2014-2020 г.</w:t>
      </w:r>
      <w:r w:rsidR="009408ED">
        <w:rPr>
          <w:szCs w:val="24"/>
          <w:lang w:val="bg-BG"/>
        </w:rPr>
        <w:t xml:space="preserve"> </w:t>
      </w:r>
      <w:r w:rsidR="009408ED">
        <w:rPr>
          <w:szCs w:val="24"/>
          <w:lang w:val="en-GB"/>
        </w:rPr>
        <w:t>(</w:t>
      </w:r>
      <w:r w:rsidR="009408ED">
        <w:rPr>
          <w:szCs w:val="24"/>
          <w:lang w:val="bg-BG"/>
        </w:rPr>
        <w:t>ОП НОИР</w:t>
      </w:r>
      <w:r w:rsidR="009408ED">
        <w:rPr>
          <w:szCs w:val="24"/>
          <w:lang w:val="en-GB"/>
        </w:rPr>
        <w:t>)</w:t>
      </w:r>
      <w:r w:rsidRPr="008277DD">
        <w:rPr>
          <w:szCs w:val="24"/>
          <w:lang w:val="bg-BG"/>
        </w:rPr>
        <w:t>;</w:t>
      </w:r>
    </w:p>
    <w:p w14:paraId="35783363" w14:textId="1923141E" w:rsidR="004B36BD" w:rsidRPr="004B36BD" w:rsidRDefault="00FF09C2" w:rsidP="0084591B">
      <w:pPr>
        <w:numPr>
          <w:ilvl w:val="0"/>
          <w:numId w:val="5"/>
        </w:numPr>
        <w:jc w:val="both"/>
        <w:rPr>
          <w:szCs w:val="24"/>
          <w:lang w:val="bg-BG"/>
        </w:rPr>
      </w:pPr>
      <w:r w:rsidRPr="004B36BD">
        <w:rPr>
          <w:szCs w:val="24"/>
          <w:lang w:val="bg-BG"/>
        </w:rPr>
        <w:t xml:space="preserve">Изисквания за избягване на конфликт на интереси по смисъла на </w:t>
      </w:r>
      <w:r w:rsidR="00404A51">
        <w:rPr>
          <w:szCs w:val="24"/>
          <w:lang w:val="bg-BG"/>
        </w:rPr>
        <w:t>чл. 61</w:t>
      </w:r>
      <w:r w:rsidR="002B2801">
        <w:rPr>
          <w:szCs w:val="24"/>
          <w:lang w:val="bg-BG"/>
        </w:rPr>
        <w:t>, п</w:t>
      </w:r>
      <w:r w:rsidR="0035166A">
        <w:rPr>
          <w:szCs w:val="24"/>
          <w:lang w:val="bg-BG"/>
        </w:rPr>
        <w:t>а</w:t>
      </w:r>
      <w:r w:rsidR="002B2801">
        <w:rPr>
          <w:szCs w:val="24"/>
          <w:lang w:val="bg-BG"/>
        </w:rPr>
        <w:t>раг</w:t>
      </w:r>
      <w:r w:rsidR="0035166A">
        <w:rPr>
          <w:szCs w:val="24"/>
          <w:lang w:val="bg-BG"/>
        </w:rPr>
        <w:t>раф 3</w:t>
      </w:r>
      <w:r w:rsidR="00404A51">
        <w:rPr>
          <w:szCs w:val="24"/>
          <w:lang w:val="bg-BG"/>
        </w:rPr>
        <w:t xml:space="preserve"> от </w:t>
      </w:r>
      <w:r w:rsidR="0084591B" w:rsidRPr="0084591B">
        <w:rPr>
          <w:szCs w:val="24"/>
          <w:lang w:val="bg-BG"/>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4B36BD">
        <w:rPr>
          <w:szCs w:val="24"/>
          <w:lang w:val="bg-BG"/>
        </w:rPr>
        <w:t>;</w:t>
      </w:r>
    </w:p>
    <w:p w14:paraId="773DD7F3" w14:textId="77777777" w:rsidR="00FF09C2" w:rsidRDefault="00FF09C2" w:rsidP="0064585E">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016B1932" w14:textId="7C12B10D" w:rsidR="00FF09C2" w:rsidRDefault="00FF09C2" w:rsidP="0064585E">
      <w:pPr>
        <w:numPr>
          <w:ilvl w:val="0"/>
          <w:numId w:val="5"/>
        </w:numPr>
        <w:tabs>
          <w:tab w:val="clear" w:pos="785"/>
          <w:tab w:val="left" w:pos="1100"/>
          <w:tab w:val="num" w:pos="1210"/>
        </w:tabs>
        <w:jc w:val="both"/>
        <w:rPr>
          <w:szCs w:val="24"/>
          <w:lang w:val="bg-BG"/>
        </w:rPr>
      </w:pPr>
      <w:r w:rsidRPr="00AC23C2">
        <w:rPr>
          <w:szCs w:val="24"/>
          <w:lang w:val="bg-BG"/>
        </w:rPr>
        <w:t>Указания за прилагане принципа на екологична устойчивост в контекста на ОП НОИР</w:t>
      </w:r>
      <w:r w:rsidR="005B4165" w:rsidRPr="00AC23C2">
        <w:rPr>
          <w:szCs w:val="24"/>
          <w:lang w:val="bg-BG"/>
        </w:rPr>
        <w:t>.</w:t>
      </w:r>
      <w:r w:rsidRPr="00AC23C2">
        <w:rPr>
          <w:szCs w:val="24"/>
          <w:lang w:val="bg-BG"/>
        </w:rPr>
        <w:tab/>
      </w:r>
    </w:p>
    <w:p w14:paraId="78EBA0A9" w14:textId="77777777" w:rsidR="00300F89" w:rsidRPr="00AC23C2" w:rsidRDefault="00300F89" w:rsidP="0064585E">
      <w:pPr>
        <w:tabs>
          <w:tab w:val="left" w:pos="1100"/>
        </w:tabs>
        <w:ind w:left="425"/>
        <w:jc w:val="both"/>
        <w:rPr>
          <w:szCs w:val="24"/>
          <w:lang w:val="bg-BG"/>
        </w:rPr>
      </w:pPr>
    </w:p>
    <w:p w14:paraId="242FE946" w14:textId="076D9C4B" w:rsidR="00FF09C2" w:rsidRPr="00001B46" w:rsidRDefault="001B5B7D" w:rsidP="0064585E">
      <w:pPr>
        <w:ind w:left="567" w:hanging="567"/>
        <w:jc w:val="both"/>
        <w:rPr>
          <w:szCs w:val="24"/>
          <w:shd w:val="clear" w:color="auto" w:fill="FFFF00"/>
          <w:lang w:val="bg-BG"/>
        </w:rPr>
      </w:pPr>
      <w:r>
        <w:rPr>
          <w:szCs w:val="24"/>
          <w:lang w:val="bg-BG"/>
        </w:rPr>
        <w:t>4</w:t>
      </w:r>
      <w:r w:rsidR="00001B46" w:rsidRPr="00001B46">
        <w:rPr>
          <w:szCs w:val="24"/>
          <w:lang w:val="bg-BG"/>
        </w:rPr>
        <w:t>.</w:t>
      </w:r>
      <w:r w:rsidR="00191FB0">
        <w:rPr>
          <w:szCs w:val="24"/>
          <w:lang w:val="bg-BG"/>
        </w:rPr>
        <w:t>2</w:t>
      </w:r>
      <w:r w:rsidR="00001B46" w:rsidRPr="00001B46">
        <w:rPr>
          <w:szCs w:val="24"/>
          <w:lang w:val="bg-BG"/>
        </w:rPr>
        <w:t xml:space="preserve">. </w:t>
      </w:r>
      <w:r w:rsidR="00191FB0">
        <w:rPr>
          <w:szCs w:val="24"/>
          <w:lang w:val="bg-BG"/>
        </w:rPr>
        <w:t xml:space="preserve"> </w:t>
      </w:r>
      <w:r w:rsidR="00001B46" w:rsidRPr="00001B46">
        <w:rPr>
          <w:szCs w:val="24"/>
          <w:lang w:val="bg-BG"/>
        </w:rPr>
        <w:t xml:space="preserve">Индикаторите за </w:t>
      </w:r>
      <w:r w:rsidR="003A6C0B">
        <w:rPr>
          <w:szCs w:val="24"/>
          <w:lang w:val="bg-BG"/>
        </w:rPr>
        <w:t>изпълнение</w:t>
      </w:r>
      <w:r w:rsidR="003A6C0B" w:rsidRPr="00001B46">
        <w:rPr>
          <w:szCs w:val="24"/>
          <w:lang w:val="bg-BG"/>
        </w:rPr>
        <w:t xml:space="preserve"> </w:t>
      </w:r>
      <w:r w:rsidR="00001B46" w:rsidRPr="00001B46">
        <w:rPr>
          <w:szCs w:val="24"/>
          <w:lang w:val="bg-BG"/>
        </w:rPr>
        <w:t xml:space="preserve">по </w:t>
      </w:r>
      <w:r w:rsidR="00300F89">
        <w:rPr>
          <w:szCs w:val="24"/>
          <w:lang w:val="bg-BG"/>
        </w:rPr>
        <w:t xml:space="preserve">настоящия </w:t>
      </w:r>
      <w:r>
        <w:rPr>
          <w:szCs w:val="24"/>
          <w:lang w:val="bg-BG"/>
        </w:rPr>
        <w:t>договор</w:t>
      </w:r>
      <w:r w:rsidR="00001B46"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w:t>
      </w:r>
      <w:r w:rsidR="00821090" w:rsidRPr="00001B46">
        <w:rPr>
          <w:szCs w:val="24"/>
          <w:lang w:val="bg-BG"/>
        </w:rPr>
        <w:t>извършването</w:t>
      </w:r>
      <w:r w:rsidR="00001B46" w:rsidRPr="00001B46">
        <w:rPr>
          <w:szCs w:val="24"/>
          <w:lang w:val="bg-BG"/>
        </w:rPr>
        <w:t xml:space="preserve"> на междинни плащания не са обвързани с етапите на изпълнение на проекта.</w:t>
      </w:r>
    </w:p>
    <w:p w14:paraId="5D14EF9B" w14:textId="77777777" w:rsidR="00FF09C2" w:rsidRPr="00320991" w:rsidRDefault="00FF09C2" w:rsidP="0064585E">
      <w:pPr>
        <w:ind w:left="567"/>
        <w:jc w:val="both"/>
        <w:rPr>
          <w:szCs w:val="24"/>
          <w:lang w:val="bg-BG"/>
        </w:rPr>
      </w:pPr>
    </w:p>
    <w:p w14:paraId="75BDB153" w14:textId="576E938A" w:rsidR="0070228F" w:rsidRDefault="001B5B7D" w:rsidP="0064585E">
      <w:pPr>
        <w:pStyle w:val="Text1"/>
        <w:spacing w:after="0"/>
        <w:ind w:left="567" w:hanging="567"/>
        <w:jc w:val="both"/>
        <w:rPr>
          <w:szCs w:val="24"/>
          <w:lang w:val="bg-BG"/>
        </w:rPr>
      </w:pPr>
      <w:r>
        <w:rPr>
          <w:szCs w:val="24"/>
          <w:lang w:val="bg-BG"/>
        </w:rPr>
        <w:t>4</w:t>
      </w:r>
      <w:r w:rsidR="00FF09C2" w:rsidRPr="00320991">
        <w:rPr>
          <w:szCs w:val="24"/>
          <w:lang w:val="bg-BG"/>
        </w:rPr>
        <w:t>.</w:t>
      </w:r>
      <w:r>
        <w:rPr>
          <w:szCs w:val="24"/>
          <w:lang w:val="bg-BG"/>
        </w:rPr>
        <w:t>3</w:t>
      </w:r>
      <w:r w:rsidR="00FF09C2" w:rsidRPr="008277DD">
        <w:rPr>
          <w:szCs w:val="24"/>
          <w:lang w:val="bg-BG"/>
        </w:rPr>
        <w:t>.</w:t>
      </w:r>
      <w:r w:rsidR="00FF09C2"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00FF09C2" w:rsidRPr="008277DD">
        <w:rPr>
          <w:szCs w:val="24"/>
          <w:lang w:val="en-US"/>
        </w:rPr>
        <w:t>I</w:t>
      </w:r>
      <w:r w:rsidR="00FF09C2" w:rsidRPr="008277DD">
        <w:rPr>
          <w:szCs w:val="24"/>
          <w:lang w:val="bg-BG"/>
        </w:rPr>
        <w:t xml:space="preserve"> към Регламент 1303/2013 г.</w:t>
      </w:r>
    </w:p>
    <w:p w14:paraId="45CEC6CE" w14:textId="77777777" w:rsidR="0070228F" w:rsidRDefault="0070228F" w:rsidP="0064585E">
      <w:pPr>
        <w:pStyle w:val="Text1"/>
        <w:spacing w:after="0"/>
        <w:ind w:left="567" w:hanging="567"/>
        <w:jc w:val="both"/>
        <w:rPr>
          <w:szCs w:val="24"/>
          <w:lang w:val="bg-BG"/>
        </w:rPr>
      </w:pPr>
    </w:p>
    <w:p w14:paraId="4D7DD3D6" w14:textId="094071E4" w:rsidR="00FF09C2" w:rsidRPr="00320991" w:rsidRDefault="001B5B7D" w:rsidP="0064585E">
      <w:pPr>
        <w:pStyle w:val="Text1"/>
        <w:spacing w:after="0"/>
        <w:ind w:left="567" w:hanging="567"/>
        <w:jc w:val="both"/>
        <w:rPr>
          <w:b/>
          <w:szCs w:val="24"/>
          <w:lang w:val="bg-BG"/>
        </w:rPr>
      </w:pPr>
      <w:r>
        <w:rPr>
          <w:szCs w:val="24"/>
          <w:lang w:val="bg-BG"/>
        </w:rPr>
        <w:t>4</w:t>
      </w:r>
      <w:r w:rsidR="0070228F">
        <w:rPr>
          <w:szCs w:val="24"/>
          <w:lang w:val="bg-BG"/>
        </w:rPr>
        <w:t>.</w:t>
      </w:r>
      <w:r>
        <w:rPr>
          <w:szCs w:val="24"/>
          <w:lang w:val="bg-BG"/>
        </w:rPr>
        <w:t>4</w:t>
      </w:r>
      <w:r w:rsidR="0070228F">
        <w:rPr>
          <w:szCs w:val="24"/>
          <w:lang w:val="bg-BG"/>
        </w:rPr>
        <w:t xml:space="preserve">. </w:t>
      </w:r>
      <w:r w:rsidR="0070228F">
        <w:rPr>
          <w:szCs w:val="24"/>
          <w:lang w:val="bg-BG"/>
        </w:rPr>
        <w:tab/>
        <w:t xml:space="preserve">В случаите на прекратяване на договора по реда на чл. 11.1 от Приложение </w:t>
      </w:r>
      <w:r w:rsidR="0070228F">
        <w:rPr>
          <w:szCs w:val="24"/>
          <w:lang w:val="en-US"/>
        </w:rPr>
        <w:t>I</w:t>
      </w:r>
      <w:r w:rsidR="005B611C">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w:t>
      </w:r>
      <w:r w:rsidR="005A2389">
        <w:rPr>
          <w:szCs w:val="24"/>
          <w:lang w:val="bg-BG"/>
        </w:rPr>
        <w:t xml:space="preserve">, </w:t>
      </w:r>
      <w:r w:rsidR="001963D5">
        <w:rPr>
          <w:szCs w:val="24"/>
          <w:lang w:val="bg-BG"/>
        </w:rPr>
        <w:t xml:space="preserve">включително </w:t>
      </w:r>
      <w:r w:rsidR="005A2389">
        <w:rPr>
          <w:szCs w:val="24"/>
          <w:lang w:val="bg-BG"/>
        </w:rPr>
        <w:t>размера на дължимите от бенефициента средства</w:t>
      </w:r>
      <w:r w:rsidR="005B611C">
        <w:rPr>
          <w:szCs w:val="24"/>
          <w:lang w:val="bg-BG"/>
        </w:rPr>
        <w:t>.</w:t>
      </w:r>
      <w:r w:rsidR="005B611C" w:rsidRPr="002127FD">
        <w:rPr>
          <w:szCs w:val="24"/>
          <w:lang w:val="bg-BG"/>
        </w:rPr>
        <w:t xml:space="preserve"> </w:t>
      </w:r>
    </w:p>
    <w:p w14:paraId="6F349FFE" w14:textId="7B044E6E" w:rsidR="00FF09C2" w:rsidRDefault="00FF09C2" w:rsidP="0064585E">
      <w:pPr>
        <w:pStyle w:val="Text1"/>
        <w:spacing w:after="0"/>
        <w:ind w:left="567" w:hanging="567"/>
        <w:jc w:val="both"/>
        <w:rPr>
          <w:b/>
          <w:szCs w:val="24"/>
          <w:lang w:val="bg-BG"/>
        </w:rPr>
      </w:pPr>
    </w:p>
    <w:p w14:paraId="6F41CB91" w14:textId="20C7449F" w:rsidR="00D308F2" w:rsidRDefault="00D308F2" w:rsidP="0064585E">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Възстановяване на неправомерна предоставена помощ</w:t>
      </w:r>
    </w:p>
    <w:p w14:paraId="3A0FB068" w14:textId="12C63BF0" w:rsidR="00D308F2" w:rsidRDefault="00D308F2" w:rsidP="0064585E">
      <w:pPr>
        <w:pStyle w:val="Text1"/>
        <w:spacing w:after="0"/>
        <w:ind w:left="567" w:hanging="567"/>
        <w:jc w:val="both"/>
        <w:rPr>
          <w:b/>
          <w:szCs w:val="24"/>
          <w:lang w:val="bg-BG"/>
        </w:rPr>
      </w:pPr>
    </w:p>
    <w:p w14:paraId="4F289716" w14:textId="77EDFF8A" w:rsidR="00D308F2" w:rsidRPr="001963D5" w:rsidRDefault="00D308F2" w:rsidP="00D5247A">
      <w:pPr>
        <w:pStyle w:val="Text1"/>
        <w:ind w:left="567" w:hanging="567"/>
        <w:jc w:val="both"/>
        <w:rPr>
          <w:szCs w:val="24"/>
          <w:lang w:val="bg-BG"/>
        </w:rPr>
      </w:pPr>
      <w:r>
        <w:rPr>
          <w:szCs w:val="24"/>
          <w:lang w:val="bg-BG"/>
        </w:rPr>
        <w:t>5.</w:t>
      </w:r>
      <w:r w:rsidRPr="006A2EB6">
        <w:rPr>
          <w:szCs w:val="24"/>
          <w:lang w:val="bg-BG"/>
        </w:rPr>
        <w:t>1</w:t>
      </w:r>
      <w:r>
        <w:rPr>
          <w:szCs w:val="24"/>
          <w:lang w:val="bg-BG"/>
        </w:rPr>
        <w:t>.</w:t>
      </w:r>
      <w:r w:rsidRPr="006A2EB6">
        <w:rPr>
          <w:szCs w:val="24"/>
          <w:lang w:val="bg-BG"/>
        </w:rPr>
        <w:tab/>
      </w:r>
      <w:r w:rsidR="00552FB6" w:rsidRPr="00552FB6">
        <w:rPr>
          <w:szCs w:val="24"/>
          <w:lang w:val="bg-BG"/>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правилата за плащане, верификация и сертификация на разходите към момента на изпълнение на </w:t>
      </w:r>
      <w:r w:rsidR="00552FB6">
        <w:rPr>
          <w:szCs w:val="24"/>
          <w:lang w:val="bg-BG"/>
        </w:rPr>
        <w:t>настоящия договор</w:t>
      </w:r>
      <w:r w:rsidR="00552FB6" w:rsidRPr="00552FB6">
        <w:rPr>
          <w:szCs w:val="24"/>
          <w:lang w:val="bg-BG"/>
        </w:rPr>
        <w:t xml:space="preserve">.  </w:t>
      </w:r>
    </w:p>
    <w:p w14:paraId="633909AC" w14:textId="007149FF" w:rsidR="00D308F2" w:rsidRPr="001963D5" w:rsidRDefault="00D308F2" w:rsidP="0064585E">
      <w:pPr>
        <w:pStyle w:val="Text1"/>
        <w:ind w:left="567"/>
        <w:jc w:val="both"/>
        <w:rPr>
          <w:szCs w:val="24"/>
          <w:lang w:val="bg-BG"/>
        </w:rPr>
      </w:pPr>
      <w:r w:rsidRPr="001963D5">
        <w:rPr>
          <w:szCs w:val="24"/>
          <w:lang w:val="bg-BG"/>
        </w:rPr>
        <w:t xml:space="preserve">Бенефициентът се задължава да възстанови и средствата, които са били обект на финансова корекция, наложена или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При неспазване на изискванията на Регламент (ЕС) № 1407/2013, бенефициентът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 </w:t>
      </w:r>
    </w:p>
    <w:p w14:paraId="1E34EDCB" w14:textId="49D34C56" w:rsidR="00D308F2" w:rsidRPr="001963D5" w:rsidRDefault="00E815DA" w:rsidP="0064585E">
      <w:pPr>
        <w:pStyle w:val="Text1"/>
        <w:ind w:left="567" w:hanging="567"/>
        <w:jc w:val="both"/>
        <w:rPr>
          <w:szCs w:val="24"/>
          <w:lang w:val="bg-BG"/>
        </w:rPr>
      </w:pPr>
      <w:r w:rsidRPr="001963D5">
        <w:rPr>
          <w:szCs w:val="24"/>
          <w:lang w:val="bg-BG"/>
        </w:rPr>
        <w:t>5.</w:t>
      </w:r>
      <w:r w:rsidR="00D308F2" w:rsidRPr="001963D5">
        <w:rPr>
          <w:szCs w:val="24"/>
          <w:lang w:val="bg-BG"/>
        </w:rPr>
        <w:t>2</w:t>
      </w:r>
      <w:r w:rsidRPr="001963D5">
        <w:rPr>
          <w:szCs w:val="24"/>
          <w:lang w:val="bg-BG"/>
        </w:rPr>
        <w:t>.</w:t>
      </w:r>
      <w:r w:rsidR="00D308F2" w:rsidRPr="001963D5">
        <w:rPr>
          <w:szCs w:val="24"/>
          <w:lang w:val="bg-BG"/>
        </w:rPr>
        <w:tab/>
        <w:t xml:space="preserve">В случай че не </w:t>
      </w:r>
      <w:r w:rsidR="00552FB6" w:rsidRPr="001963D5">
        <w:rPr>
          <w:szCs w:val="24"/>
          <w:lang w:val="bg-BG"/>
        </w:rPr>
        <w:t>въ</w:t>
      </w:r>
      <w:r w:rsidR="00552FB6">
        <w:rPr>
          <w:szCs w:val="24"/>
          <w:lang w:val="bg-BG"/>
        </w:rPr>
        <w:t>зстанови</w:t>
      </w:r>
      <w:r w:rsidR="00552FB6" w:rsidRPr="001963D5">
        <w:rPr>
          <w:szCs w:val="24"/>
          <w:lang w:val="bg-BG"/>
        </w:rPr>
        <w:t xml:space="preserve"> </w:t>
      </w:r>
      <w:r w:rsidR="00D308F2" w:rsidRPr="001963D5">
        <w:rPr>
          <w:szCs w:val="24"/>
          <w:lang w:val="bg-BG"/>
        </w:rPr>
        <w:t xml:space="preserve">изисканите суми в </w:t>
      </w:r>
      <w:r w:rsidR="00552FB6">
        <w:rPr>
          <w:szCs w:val="24"/>
          <w:lang w:val="bg-BG"/>
        </w:rPr>
        <w:t xml:space="preserve">определения </w:t>
      </w:r>
      <w:r w:rsidR="00D308F2" w:rsidRPr="001963D5">
        <w:rPr>
          <w:szCs w:val="24"/>
          <w:lang w:val="bg-BG"/>
        </w:rPr>
        <w:t xml:space="preserve">срок, </w:t>
      </w:r>
      <w:r w:rsidR="00552FB6" w:rsidRPr="00552FB6">
        <w:t xml:space="preserve"> </w:t>
      </w:r>
      <w:r w:rsidR="00552FB6" w:rsidRPr="00552FB6">
        <w:rPr>
          <w:szCs w:val="24"/>
          <w:lang w:val="bg-BG"/>
        </w:rPr>
        <w:t>Бенефициентът</w:t>
      </w:r>
      <w:r w:rsidR="00DF00AE">
        <w:rPr>
          <w:szCs w:val="24"/>
          <w:lang w:val="bg-BG"/>
        </w:rPr>
        <w:t xml:space="preserve"> дължи лихва за забава</w:t>
      </w:r>
      <w:r w:rsidR="00D308F2" w:rsidRPr="001963D5">
        <w:rPr>
          <w:szCs w:val="24"/>
          <w:lang w:val="bg-BG"/>
        </w:rPr>
        <w:t xml:space="preserve">. </w:t>
      </w:r>
    </w:p>
    <w:p w14:paraId="6F934435" w14:textId="6892A360" w:rsidR="00D308F2" w:rsidRPr="001963D5" w:rsidRDefault="00E815DA" w:rsidP="0064585E">
      <w:pPr>
        <w:pStyle w:val="Text1"/>
        <w:ind w:left="567" w:hanging="567"/>
        <w:jc w:val="both"/>
        <w:rPr>
          <w:szCs w:val="24"/>
          <w:lang w:val="bg-BG"/>
        </w:rPr>
      </w:pPr>
      <w:r w:rsidRPr="001963D5">
        <w:rPr>
          <w:szCs w:val="24"/>
          <w:lang w:val="bg-BG"/>
        </w:rPr>
        <w:t>5.</w:t>
      </w:r>
      <w:r w:rsidR="00D308F2" w:rsidRPr="001963D5">
        <w:rPr>
          <w:szCs w:val="24"/>
          <w:lang w:val="bg-BG"/>
        </w:rPr>
        <w:t>3</w:t>
      </w:r>
      <w:r w:rsidRPr="001963D5">
        <w:rPr>
          <w:szCs w:val="24"/>
          <w:lang w:val="bg-BG"/>
        </w:rPr>
        <w:t>.</w:t>
      </w:r>
      <w:r w:rsidR="00D308F2" w:rsidRPr="001963D5">
        <w:rPr>
          <w:szCs w:val="24"/>
          <w:lang w:val="bg-BG"/>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FAC9FAF" w14:textId="182928EA" w:rsidR="00D308F2" w:rsidRPr="001963D5" w:rsidRDefault="00E815DA" w:rsidP="0064585E">
      <w:pPr>
        <w:pStyle w:val="Text1"/>
        <w:ind w:left="567" w:hanging="567"/>
        <w:jc w:val="both"/>
        <w:rPr>
          <w:szCs w:val="24"/>
          <w:lang w:val="bg-BG"/>
        </w:rPr>
      </w:pPr>
      <w:r w:rsidRPr="001963D5">
        <w:rPr>
          <w:szCs w:val="24"/>
          <w:lang w:val="bg-BG"/>
        </w:rPr>
        <w:t>5.</w:t>
      </w:r>
      <w:r w:rsidR="00D308F2" w:rsidRPr="001963D5">
        <w:rPr>
          <w:szCs w:val="24"/>
          <w:lang w:val="bg-BG"/>
        </w:rPr>
        <w:t>4</w:t>
      </w:r>
      <w:r w:rsidRPr="001963D5">
        <w:rPr>
          <w:szCs w:val="24"/>
          <w:lang w:val="bg-BG"/>
        </w:rPr>
        <w:t>.</w:t>
      </w:r>
      <w:r w:rsidR="00D308F2"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59F6334A" w14:textId="570CEB0C" w:rsidR="00D308F2" w:rsidRPr="001963D5" w:rsidRDefault="00E815DA" w:rsidP="0064585E">
      <w:pPr>
        <w:pStyle w:val="Text1"/>
        <w:spacing w:after="0"/>
        <w:ind w:left="567" w:hanging="567"/>
        <w:jc w:val="both"/>
        <w:rPr>
          <w:szCs w:val="24"/>
          <w:lang w:val="bg-BG"/>
        </w:rPr>
      </w:pPr>
      <w:r w:rsidRPr="001963D5">
        <w:rPr>
          <w:szCs w:val="24"/>
          <w:lang w:val="bg-BG"/>
        </w:rPr>
        <w:t>5.</w:t>
      </w:r>
      <w:r w:rsidR="00DF00AE">
        <w:rPr>
          <w:szCs w:val="24"/>
          <w:lang w:val="bg-BG"/>
        </w:rPr>
        <w:t>5</w:t>
      </w:r>
      <w:r w:rsidRPr="001963D5">
        <w:rPr>
          <w:szCs w:val="24"/>
          <w:lang w:val="bg-BG"/>
        </w:rPr>
        <w:t>.</w:t>
      </w:r>
      <w:r w:rsidR="00D308F2" w:rsidRPr="001963D5">
        <w:rPr>
          <w:szCs w:val="24"/>
          <w:lang w:val="bg-BG"/>
        </w:rPr>
        <w:tab/>
        <w:t xml:space="preserve">При невъзможност да се приложат посочените </w:t>
      </w:r>
      <w:r w:rsidRPr="001963D5">
        <w:rPr>
          <w:szCs w:val="24"/>
          <w:lang w:val="bg-BG"/>
        </w:rPr>
        <w:t>в чл. 5.5</w:t>
      </w:r>
      <w:r w:rsidR="00D308F2" w:rsidRPr="001963D5">
        <w:rPr>
          <w:szCs w:val="24"/>
          <w:lang w:val="bg-BG"/>
        </w:rPr>
        <w:t xml:space="preserve"> способи Управляващият орган уведомява Националната агенция за приходите за принудително събиране на вземанията.</w:t>
      </w:r>
    </w:p>
    <w:p w14:paraId="2B92432D" w14:textId="77777777" w:rsidR="00E815DA" w:rsidRPr="001963D5" w:rsidRDefault="00E815DA" w:rsidP="0064585E">
      <w:pPr>
        <w:pStyle w:val="Text1"/>
        <w:spacing w:after="0"/>
        <w:ind w:left="567" w:hanging="567"/>
        <w:jc w:val="both"/>
        <w:rPr>
          <w:szCs w:val="24"/>
          <w:lang w:val="bg-BG"/>
        </w:rPr>
      </w:pPr>
    </w:p>
    <w:p w14:paraId="34ACF608" w14:textId="749E42C2" w:rsidR="00FF09C2" w:rsidRPr="001963D5" w:rsidRDefault="00FF09C2" w:rsidP="0064585E">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r w:rsidR="004A4717">
        <w:rPr>
          <w:b/>
          <w:szCs w:val="24"/>
          <w:lang w:val="bg-BG"/>
        </w:rPr>
        <w:t xml:space="preserve"> и кореспонденция</w:t>
      </w:r>
    </w:p>
    <w:p w14:paraId="6A676C77" w14:textId="77777777" w:rsidR="00FF09C2" w:rsidRPr="008277DD" w:rsidRDefault="00FF09C2" w:rsidP="0064585E">
      <w:pPr>
        <w:jc w:val="both"/>
        <w:rPr>
          <w:szCs w:val="24"/>
          <w:lang w:val="bg-BG"/>
        </w:rPr>
      </w:pPr>
    </w:p>
    <w:p w14:paraId="1CB91016" w14:textId="2B683B9C" w:rsidR="00FF09C2" w:rsidRDefault="00835639" w:rsidP="0064585E">
      <w:pPr>
        <w:pStyle w:val="BodyText2"/>
        <w:rPr>
          <w:sz w:val="24"/>
        </w:rPr>
      </w:pPr>
      <w:r>
        <w:rPr>
          <w:sz w:val="24"/>
        </w:rPr>
        <w:t xml:space="preserve">6.1 </w:t>
      </w:r>
      <w:r w:rsidR="004A4717">
        <w:rPr>
          <w:sz w:val="24"/>
        </w:rPr>
        <w:t>К</w:t>
      </w:r>
      <w:r w:rsidR="00FF09C2" w:rsidRPr="008277DD">
        <w:rPr>
          <w:sz w:val="24"/>
        </w:rPr>
        <w:t>ореспонденция</w:t>
      </w:r>
      <w:r w:rsidR="004A4717">
        <w:rPr>
          <w:sz w:val="24"/>
        </w:rPr>
        <w:t>та</w:t>
      </w:r>
      <w:r w:rsidR="00FF09C2" w:rsidRPr="008277DD">
        <w:rPr>
          <w:sz w:val="24"/>
        </w:rPr>
        <w:t xml:space="preserve">, свързана с настоящия договор, трябва да бъде в писмена форма, трябва да съдържа регистрационния номер и наименованието на договора и на проекта, и трябва да бъде изпращана </w:t>
      </w:r>
      <w:r w:rsidRPr="00835639">
        <w:rPr>
          <w:sz w:val="24"/>
        </w:rPr>
        <w:t xml:space="preserve">посредством </w:t>
      </w:r>
      <w:r>
        <w:rPr>
          <w:sz w:val="24"/>
        </w:rPr>
        <w:t>ИСУН 2020</w:t>
      </w:r>
      <w:r w:rsidRPr="00835639">
        <w:rPr>
          <w:sz w:val="24"/>
        </w:rPr>
        <w:t xml:space="preserve">. МИГ/МИРГ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w:t>
      </w:r>
      <w:r>
        <w:rPr>
          <w:sz w:val="24"/>
        </w:rPr>
        <w:t>ИСУН</w:t>
      </w:r>
      <w:r w:rsidRPr="00835639">
        <w:rPr>
          <w:sz w:val="24"/>
        </w:rPr>
        <w:t>.</w:t>
      </w:r>
    </w:p>
    <w:p w14:paraId="4B69E3FE" w14:textId="77777777" w:rsidR="00835639" w:rsidRDefault="00835639" w:rsidP="0064585E">
      <w:pPr>
        <w:pStyle w:val="BodyText2"/>
        <w:rPr>
          <w:sz w:val="24"/>
        </w:rPr>
      </w:pPr>
    </w:p>
    <w:p w14:paraId="385C6A7B" w14:textId="481EEA2D" w:rsidR="00835639" w:rsidRPr="008277DD" w:rsidRDefault="00835639" w:rsidP="0064585E">
      <w:pPr>
        <w:pStyle w:val="BodyText2"/>
      </w:pPr>
      <w:r>
        <w:rPr>
          <w:sz w:val="24"/>
        </w:rPr>
        <w:t xml:space="preserve">6.2 </w:t>
      </w:r>
      <w:r w:rsidRPr="00835639">
        <w:rPr>
          <w:sz w:val="24"/>
        </w:rPr>
        <w:t>В допълнение, страни</w:t>
      </w:r>
      <w:r w:rsidR="00610D52">
        <w:rPr>
          <w:sz w:val="24"/>
        </w:rPr>
        <w:t>те</w:t>
      </w:r>
      <w:r w:rsidRPr="00835639">
        <w:rPr>
          <w:sz w:val="24"/>
        </w:rPr>
        <w:t xml:space="preserve"> по Административния договор за безвъзмездна финансова помощ могат да осъществяват контакт и на следните адреси:</w:t>
      </w:r>
    </w:p>
    <w:p w14:paraId="02AAE354" w14:textId="77777777" w:rsidR="00FF09C2" w:rsidRPr="008277DD" w:rsidRDefault="00FF09C2" w:rsidP="0064585E">
      <w:pPr>
        <w:ind w:left="426" w:hanging="426"/>
        <w:jc w:val="both"/>
        <w:rPr>
          <w:szCs w:val="24"/>
          <w:lang w:val="bg-BG"/>
        </w:rPr>
      </w:pPr>
    </w:p>
    <w:p w14:paraId="70DFBDFE" w14:textId="77777777" w:rsidR="00FF09C2" w:rsidRPr="008277DD" w:rsidRDefault="00FF09C2" w:rsidP="0064585E">
      <w:pPr>
        <w:ind w:left="426" w:hanging="426"/>
        <w:jc w:val="both"/>
        <w:rPr>
          <w:szCs w:val="24"/>
          <w:lang w:val="bg-BG"/>
        </w:rPr>
      </w:pPr>
      <w:r w:rsidRPr="008277DD">
        <w:rPr>
          <w:szCs w:val="24"/>
          <w:u w:val="single"/>
          <w:lang w:val="bg-BG"/>
        </w:rPr>
        <w:t>За Управляващия орган:</w:t>
      </w:r>
    </w:p>
    <w:p w14:paraId="5F8025C1" w14:textId="77777777" w:rsidR="00FF09C2" w:rsidRPr="008277DD" w:rsidRDefault="00FF09C2" w:rsidP="0064585E">
      <w:pPr>
        <w:rPr>
          <w:szCs w:val="24"/>
          <w:lang w:val="bg-BG"/>
        </w:rPr>
      </w:pPr>
    </w:p>
    <w:p w14:paraId="5235409E" w14:textId="438E4641" w:rsidR="00FF09C2" w:rsidRPr="008277DD" w:rsidRDefault="00300F89" w:rsidP="0064585E">
      <w:pPr>
        <w:rPr>
          <w:szCs w:val="24"/>
          <w:lang w:val="bg-BG"/>
        </w:rPr>
      </w:pPr>
      <w:r>
        <w:rPr>
          <w:szCs w:val="24"/>
          <w:lang w:val="bg-BG"/>
        </w:rPr>
        <w:t>Изпълнителна агенция „Оперативна програма Наука и образование за интелигентен растеж“</w:t>
      </w:r>
    </w:p>
    <w:p w14:paraId="5FFCCFA1" w14:textId="77777777" w:rsidR="00FF09C2" w:rsidRPr="008277DD" w:rsidRDefault="00FF09C2" w:rsidP="0064585E">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64585E">
      <w:pPr>
        <w:jc w:val="both"/>
        <w:rPr>
          <w:szCs w:val="24"/>
          <w:lang w:val="bg-BG"/>
        </w:rPr>
      </w:pPr>
      <w:r w:rsidRPr="008277DD">
        <w:rPr>
          <w:szCs w:val="24"/>
          <w:lang w:val="bg-BG"/>
        </w:rPr>
        <w:t xml:space="preserve">София 1113, България </w:t>
      </w:r>
    </w:p>
    <w:p w14:paraId="68B65885" w14:textId="77777777" w:rsidR="00FF09C2" w:rsidRPr="008277DD" w:rsidRDefault="00FF09C2" w:rsidP="0064585E">
      <w:pPr>
        <w:ind w:left="851"/>
        <w:rPr>
          <w:szCs w:val="24"/>
          <w:lang w:val="bg-BG"/>
        </w:rPr>
      </w:pPr>
    </w:p>
    <w:p w14:paraId="366EDE81" w14:textId="1D2746FB" w:rsidR="00FF09C2" w:rsidRPr="008277DD" w:rsidRDefault="00FF09C2" w:rsidP="0064585E">
      <w:pPr>
        <w:jc w:val="both"/>
        <w:rPr>
          <w:szCs w:val="24"/>
          <w:u w:val="single"/>
          <w:lang w:val="bg-BG"/>
        </w:rPr>
      </w:pPr>
      <w:r w:rsidRPr="008277DD">
        <w:rPr>
          <w:szCs w:val="24"/>
          <w:u w:val="single"/>
          <w:lang w:val="bg-BG"/>
        </w:rPr>
        <w:t>За Бенефициента:</w:t>
      </w:r>
    </w:p>
    <w:p w14:paraId="565AC74A" w14:textId="77777777" w:rsidR="00FF09C2" w:rsidRPr="008277DD" w:rsidRDefault="00FF09C2" w:rsidP="0064585E">
      <w:pPr>
        <w:jc w:val="both"/>
        <w:rPr>
          <w:szCs w:val="24"/>
          <w:u w:val="single"/>
          <w:lang w:val="bg-BG"/>
        </w:rPr>
      </w:pPr>
    </w:p>
    <w:p w14:paraId="739C4635" w14:textId="77777777" w:rsidR="00FF09C2" w:rsidRDefault="00FF09C2" w:rsidP="0064585E">
      <w:pPr>
        <w:rPr>
          <w:szCs w:val="24"/>
          <w:lang w:val="bg-BG"/>
        </w:rPr>
      </w:pPr>
      <w:r w:rsidRPr="008277DD">
        <w:rPr>
          <w:szCs w:val="24"/>
          <w:lang w:val="bg-BG"/>
        </w:rPr>
        <w:t>...................................</w:t>
      </w:r>
    </w:p>
    <w:p w14:paraId="31E1CE6E" w14:textId="77777777" w:rsidR="007569AF" w:rsidRDefault="007569AF" w:rsidP="0064585E">
      <w:pPr>
        <w:jc w:val="both"/>
        <w:rPr>
          <w:szCs w:val="24"/>
          <w:u w:val="single"/>
          <w:lang w:val="bg-BG"/>
        </w:rPr>
      </w:pPr>
    </w:p>
    <w:p w14:paraId="588C0807" w14:textId="6D701FF0" w:rsidR="007569AF" w:rsidRPr="008277DD" w:rsidRDefault="007569AF" w:rsidP="0064585E">
      <w:pPr>
        <w:jc w:val="both"/>
        <w:rPr>
          <w:szCs w:val="24"/>
          <w:u w:val="single"/>
          <w:lang w:val="bg-BG"/>
        </w:rPr>
      </w:pPr>
      <w:r w:rsidRPr="008277DD">
        <w:rPr>
          <w:szCs w:val="24"/>
          <w:u w:val="single"/>
          <w:lang w:val="bg-BG"/>
        </w:rPr>
        <w:t xml:space="preserve">За </w:t>
      </w:r>
      <w:r>
        <w:rPr>
          <w:szCs w:val="24"/>
          <w:u w:val="single"/>
          <w:lang w:val="bg-BG"/>
        </w:rPr>
        <w:t>МИГ</w:t>
      </w:r>
      <w:r w:rsidR="002B670A">
        <w:rPr>
          <w:szCs w:val="24"/>
          <w:u w:val="single"/>
          <w:lang w:val="bg-BG"/>
        </w:rPr>
        <w:t>/МИРГ</w:t>
      </w:r>
      <w:r w:rsidRPr="008277DD">
        <w:rPr>
          <w:szCs w:val="24"/>
          <w:u w:val="single"/>
          <w:lang w:val="bg-BG"/>
        </w:rPr>
        <w:t>:</w:t>
      </w:r>
    </w:p>
    <w:p w14:paraId="0F1CE025" w14:textId="77777777" w:rsidR="007569AF" w:rsidRPr="008277DD" w:rsidRDefault="007569AF" w:rsidP="0064585E">
      <w:pPr>
        <w:jc w:val="both"/>
        <w:rPr>
          <w:szCs w:val="24"/>
          <w:u w:val="single"/>
          <w:lang w:val="bg-BG"/>
        </w:rPr>
      </w:pPr>
    </w:p>
    <w:p w14:paraId="61CF989F" w14:textId="77777777" w:rsidR="007569AF" w:rsidRPr="008277DD" w:rsidRDefault="007569AF" w:rsidP="0064585E">
      <w:pPr>
        <w:rPr>
          <w:szCs w:val="24"/>
          <w:lang w:val="bg-BG"/>
        </w:rPr>
      </w:pPr>
      <w:r w:rsidRPr="008277DD">
        <w:rPr>
          <w:szCs w:val="24"/>
          <w:lang w:val="bg-BG"/>
        </w:rPr>
        <w:t>...................................</w:t>
      </w:r>
    </w:p>
    <w:p w14:paraId="547646EE" w14:textId="77777777" w:rsidR="007569AF" w:rsidRPr="008277DD" w:rsidRDefault="007569AF" w:rsidP="0064585E">
      <w:pPr>
        <w:rPr>
          <w:szCs w:val="24"/>
          <w:lang w:val="bg-BG"/>
        </w:rPr>
      </w:pPr>
    </w:p>
    <w:p w14:paraId="1823D865" w14:textId="77777777" w:rsidR="004A4717" w:rsidRPr="008277DD" w:rsidRDefault="004A4717" w:rsidP="0064585E">
      <w:pPr>
        <w:rPr>
          <w:szCs w:val="24"/>
          <w:lang w:val="bg-BG"/>
        </w:rPr>
      </w:pPr>
    </w:p>
    <w:p w14:paraId="6E1FEEF8" w14:textId="4F36E190" w:rsidR="00FF09C2" w:rsidRPr="008277DD" w:rsidRDefault="00FF09C2" w:rsidP="0064585E">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5A1F8A57" w14:textId="77777777" w:rsidR="00FF09C2" w:rsidRPr="008277DD" w:rsidRDefault="00FF09C2" w:rsidP="0064585E">
      <w:pPr>
        <w:jc w:val="both"/>
        <w:rPr>
          <w:szCs w:val="24"/>
          <w:lang w:val="bg-BG"/>
        </w:rPr>
      </w:pPr>
    </w:p>
    <w:p w14:paraId="070B1B54" w14:textId="7E532DAB" w:rsidR="00FF09C2" w:rsidRPr="008277DD" w:rsidRDefault="0031675B" w:rsidP="0064585E">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Одобреният проект</w:t>
      </w:r>
      <w:r w:rsidR="0064585E">
        <w:rPr>
          <w:szCs w:val="24"/>
          <w:lang w:val="bg-BG"/>
        </w:rPr>
        <w:t xml:space="preserve"> </w:t>
      </w:r>
      <w:r w:rsidR="00054037" w:rsidRPr="00054037">
        <w:rPr>
          <w:szCs w:val="24"/>
          <w:lang w:val="bg-BG"/>
        </w:rPr>
        <w:t xml:space="preserve">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w:t>
      </w:r>
      <w:r w:rsidR="001303A5">
        <w:rPr>
          <w:szCs w:val="24"/>
          <w:lang w:val="bg-BG"/>
        </w:rPr>
        <w:t>, както следва:</w:t>
      </w:r>
      <w:r w:rsidR="00054037" w:rsidRPr="00054037">
        <w:rPr>
          <w:szCs w:val="24"/>
          <w:lang w:val="bg-BG"/>
        </w:rPr>
        <w:t xml:space="preserve"> </w:t>
      </w:r>
    </w:p>
    <w:p w14:paraId="50241252" w14:textId="77777777" w:rsidR="00FF09C2" w:rsidRPr="008277DD" w:rsidRDefault="00FF09C2" w:rsidP="0064585E">
      <w:pPr>
        <w:ind w:left="1985" w:hanging="1985"/>
        <w:jc w:val="both"/>
        <w:rPr>
          <w:szCs w:val="24"/>
          <w:lang w:val="bg-BG"/>
        </w:rPr>
      </w:pPr>
    </w:p>
    <w:p w14:paraId="4A1C6270" w14:textId="580BF5E0" w:rsidR="0064585E" w:rsidRPr="0064585E" w:rsidRDefault="00FF09C2" w:rsidP="0064585E">
      <w:pPr>
        <w:numPr>
          <w:ilvl w:val="0"/>
          <w:numId w:val="3"/>
        </w:numPr>
        <w:jc w:val="both"/>
        <w:rPr>
          <w:bCs/>
          <w:szCs w:val="24"/>
          <w:lang w:val="bg-BG"/>
        </w:rPr>
      </w:pPr>
      <w:r w:rsidRPr="0064585E">
        <w:rPr>
          <w:szCs w:val="24"/>
          <w:lang w:val="bg-BG"/>
        </w:rPr>
        <w:t>ПРИЛОЖЕНИЕ I: ОБЩИ УСЛОВИЯ ПРИ ПРЕДОСТАВЯНЕ НА БЕЗВЪЗМЕЗДНА ФИНАНСОВА ПОМОЩ ПО ПРИОРИТЕТНИ ОС</w:t>
      </w:r>
      <w:r w:rsidR="001963D5" w:rsidRPr="0064585E">
        <w:rPr>
          <w:szCs w:val="24"/>
          <w:lang w:val="bg-BG"/>
        </w:rPr>
        <w:t>И</w:t>
      </w:r>
      <w:r w:rsidRPr="0064585E">
        <w:rPr>
          <w:szCs w:val="24"/>
          <w:lang w:val="bg-BG"/>
        </w:rPr>
        <w:t xml:space="preserve"> </w:t>
      </w:r>
      <w:r w:rsidR="001963D5" w:rsidRPr="0064585E">
        <w:rPr>
          <w:szCs w:val="24"/>
          <w:lang w:val="bg-BG"/>
        </w:rPr>
        <w:t>2 и 3</w:t>
      </w:r>
      <w:r w:rsidRPr="0064585E">
        <w:rPr>
          <w:szCs w:val="24"/>
          <w:lang w:val="bg-BG"/>
        </w:rPr>
        <w:t xml:space="preserve"> ОТ ОПЕРАТИВНА ПРОГРАМА “НАУКА И ОБРАЗОВАНИЕ ЗА ИНТЕЛИГЕНТЕН РАСТЕЖ“;</w:t>
      </w:r>
    </w:p>
    <w:p w14:paraId="04052744" w14:textId="63A2BA85" w:rsidR="001303A5" w:rsidRDefault="00FF09C2" w:rsidP="0064585E">
      <w:pPr>
        <w:numPr>
          <w:ilvl w:val="0"/>
          <w:numId w:val="3"/>
        </w:numPr>
        <w:jc w:val="both"/>
        <w:rPr>
          <w:szCs w:val="24"/>
          <w:lang w:val="bg-BG"/>
        </w:rPr>
      </w:pPr>
      <w:r w:rsidRPr="004C6F37">
        <w:rPr>
          <w:szCs w:val="24"/>
          <w:lang w:val="bg-BG"/>
        </w:rPr>
        <w:t>ПРИЛОЖЕНИЕ I</w:t>
      </w:r>
      <w:r w:rsidR="0015724C" w:rsidRPr="004C6F37">
        <w:rPr>
          <w:bCs/>
          <w:szCs w:val="24"/>
          <w:lang w:val="bg-BG"/>
        </w:rPr>
        <w:t>I</w:t>
      </w:r>
      <w:r w:rsidRPr="004C6F37">
        <w:rPr>
          <w:szCs w:val="24"/>
          <w:lang w:val="bg-BG"/>
        </w:rPr>
        <w:t xml:space="preserve">: </w:t>
      </w:r>
      <w:r w:rsidR="001303A5">
        <w:rPr>
          <w:szCs w:val="24"/>
          <w:lang w:val="bg-BG"/>
        </w:rPr>
        <w:t>ФОРМУЛЯР ЗА КАНДИДАТСТВАНЕ;</w:t>
      </w:r>
    </w:p>
    <w:p w14:paraId="763A4683" w14:textId="400D9B64" w:rsidR="00FF09C2" w:rsidRDefault="001303A5" w:rsidP="0064585E">
      <w:pPr>
        <w:numPr>
          <w:ilvl w:val="0"/>
          <w:numId w:val="3"/>
        </w:numPr>
        <w:jc w:val="both"/>
        <w:rPr>
          <w:szCs w:val="24"/>
          <w:lang w:val="bg-BG"/>
        </w:rPr>
      </w:pPr>
      <w:r w:rsidRPr="001303A5">
        <w:rPr>
          <w:szCs w:val="24"/>
          <w:lang w:val="bg-BG"/>
        </w:rPr>
        <w:t xml:space="preserve">ПРИЛОЖЕНИЕ </w:t>
      </w:r>
      <w:r w:rsidRPr="001303A5">
        <w:rPr>
          <w:szCs w:val="24"/>
          <w:lang w:val="en-GB"/>
        </w:rPr>
        <w:t>II</w:t>
      </w:r>
      <w:r w:rsidRPr="001303A5">
        <w:rPr>
          <w:szCs w:val="24"/>
          <w:lang w:val="en-US"/>
        </w:rPr>
        <w:t>I</w:t>
      </w:r>
      <w:r>
        <w:rPr>
          <w:szCs w:val="24"/>
          <w:lang w:val="bg-BG"/>
        </w:rPr>
        <w:t>:</w:t>
      </w:r>
      <w:r w:rsidRPr="001303A5">
        <w:rPr>
          <w:szCs w:val="24"/>
          <w:lang w:val="bg-BG"/>
        </w:rPr>
        <w:t xml:space="preserve"> </w:t>
      </w:r>
      <w:r w:rsidR="00FF09C2" w:rsidRPr="004C6F37">
        <w:rPr>
          <w:szCs w:val="24"/>
          <w:lang w:val="bg-BG"/>
        </w:rPr>
        <w:t xml:space="preserve">ДЕКЛАРАЦИЯ ПО </w:t>
      </w:r>
      <w:r w:rsidR="00E91B0C" w:rsidRPr="004C6F37">
        <w:rPr>
          <w:szCs w:val="24"/>
          <w:lang w:val="bg-BG"/>
        </w:rPr>
        <w:t>чл.</w:t>
      </w:r>
      <w:r w:rsidR="00FF09C2" w:rsidRPr="004C6F37">
        <w:rPr>
          <w:szCs w:val="24"/>
          <w:lang w:val="bg-BG"/>
        </w:rPr>
        <w:t xml:space="preserve"> </w:t>
      </w:r>
      <w:r w:rsidR="004C6F37">
        <w:rPr>
          <w:szCs w:val="24"/>
          <w:lang w:val="bg-BG"/>
        </w:rPr>
        <w:t>25, ал. 2 от ЗУСЕСИФ</w:t>
      </w:r>
      <w:r w:rsidR="00FF09C2" w:rsidRPr="004C6F37">
        <w:rPr>
          <w:szCs w:val="24"/>
          <w:lang w:val="bg-BG"/>
        </w:rPr>
        <w:t xml:space="preserve">; </w:t>
      </w:r>
    </w:p>
    <w:p w14:paraId="4A6F88A4" w14:textId="21966EF2" w:rsidR="00FF09C2" w:rsidRDefault="00FF09C2" w:rsidP="0064585E">
      <w:pPr>
        <w:numPr>
          <w:ilvl w:val="0"/>
          <w:numId w:val="3"/>
        </w:numPr>
        <w:jc w:val="both"/>
        <w:rPr>
          <w:szCs w:val="24"/>
          <w:lang w:val="bg-BG"/>
        </w:rPr>
      </w:pPr>
      <w:r w:rsidRPr="008277DD">
        <w:rPr>
          <w:szCs w:val="24"/>
          <w:lang w:val="bg-BG"/>
        </w:rPr>
        <w:t xml:space="preserve">ПРИЛОЖЕНИЕ </w:t>
      </w:r>
      <w:r w:rsidR="00332B2A" w:rsidRPr="00332B2A">
        <w:rPr>
          <w:szCs w:val="24"/>
          <w:lang w:val="en-GB"/>
        </w:rPr>
        <w:t>I</w:t>
      </w:r>
      <w:r w:rsidR="001303A5">
        <w:rPr>
          <w:szCs w:val="24"/>
          <w:lang w:val="bg-BG"/>
        </w:rPr>
        <w:t>V</w:t>
      </w:r>
      <w:r w:rsidR="00460A07" w:rsidRPr="00460A07">
        <w:rPr>
          <w:bCs/>
          <w:szCs w:val="24"/>
          <w:lang w:val="bg-BG"/>
        </w:rPr>
        <w:t xml:space="preserve">: </w:t>
      </w:r>
      <w:r w:rsidRPr="008277DD">
        <w:rPr>
          <w:szCs w:val="24"/>
          <w:lang w:val="bg-BG"/>
        </w:rPr>
        <w:t xml:space="preserve"> ДЕКЛАРАЦИЯ ЗА НЕРЕДНОСТИ;</w:t>
      </w:r>
    </w:p>
    <w:p w14:paraId="33D9D100" w14:textId="77777777" w:rsidR="00FF09C2" w:rsidRPr="008277DD" w:rsidRDefault="00FF09C2" w:rsidP="0064585E">
      <w:pPr>
        <w:numPr>
          <w:ilvl w:val="0"/>
          <w:numId w:val="3"/>
        </w:numPr>
        <w:jc w:val="both"/>
        <w:rPr>
          <w:szCs w:val="24"/>
          <w:lang w:val="bg-BG"/>
        </w:rPr>
      </w:pPr>
      <w:r w:rsidRPr="008277DD">
        <w:rPr>
          <w:szCs w:val="24"/>
          <w:lang w:val="bg-BG"/>
        </w:rPr>
        <w:t>ДРУГИ: ДОПЪЛВА СЕ ОТ УПРАВЛЯВАШИЯ ОРГАН СЪГЛАСНО ПРЕДВИДЕНОТО В НАСОКИТЕ ЗА КАНДИДАТСТВАНЕ.</w:t>
      </w:r>
    </w:p>
    <w:p w14:paraId="497A2DA2" w14:textId="77777777" w:rsidR="00FF09C2" w:rsidRPr="008277DD" w:rsidRDefault="00FF09C2" w:rsidP="0064585E">
      <w:pPr>
        <w:jc w:val="both"/>
        <w:rPr>
          <w:caps/>
          <w:szCs w:val="24"/>
          <w:lang w:val="bg-BG"/>
        </w:rPr>
      </w:pPr>
    </w:p>
    <w:p w14:paraId="6F357F28" w14:textId="38EB7B1B" w:rsidR="00FF09C2" w:rsidRPr="008277DD" w:rsidRDefault="0031675B" w:rsidP="0064585E">
      <w:pPr>
        <w:pStyle w:val="Text1"/>
        <w:spacing w:after="0"/>
        <w:ind w:left="426" w:hanging="426"/>
        <w:jc w:val="both"/>
        <w:rPr>
          <w:szCs w:val="24"/>
          <w:lang w:val="bg-BG"/>
        </w:rPr>
      </w:pPr>
      <w:r>
        <w:rPr>
          <w:szCs w:val="24"/>
          <w:lang w:val="bg-BG"/>
        </w:rPr>
        <w:t>7</w:t>
      </w:r>
      <w:r w:rsidR="00FF09C2" w:rsidRPr="008277DD">
        <w:rPr>
          <w:szCs w:val="24"/>
          <w:lang w:val="bg-BG"/>
        </w:rPr>
        <w:t>.2.</w:t>
      </w:r>
      <w:r w:rsidR="00FF09C2"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53CBF7F0" w14:textId="77777777" w:rsidR="00FF09C2" w:rsidRPr="008277DD" w:rsidRDefault="00FF09C2" w:rsidP="0064585E">
      <w:pPr>
        <w:pStyle w:val="Text1"/>
        <w:spacing w:after="0"/>
        <w:ind w:left="426" w:hanging="426"/>
        <w:jc w:val="both"/>
        <w:rPr>
          <w:szCs w:val="24"/>
          <w:lang w:val="bg-BG"/>
        </w:rPr>
      </w:pPr>
    </w:p>
    <w:p w14:paraId="67B992E6" w14:textId="0F47C841" w:rsidR="00FF09C2" w:rsidRPr="008277DD" w:rsidRDefault="0031675B" w:rsidP="00D5247A">
      <w:pPr>
        <w:pStyle w:val="Text1"/>
        <w:spacing w:after="0"/>
        <w:ind w:left="426" w:hanging="426"/>
        <w:jc w:val="both"/>
        <w:rPr>
          <w:szCs w:val="24"/>
          <w:lang w:val="bg-BG"/>
        </w:rPr>
      </w:pPr>
      <w:r>
        <w:rPr>
          <w:szCs w:val="24"/>
          <w:lang w:val="bg-BG"/>
        </w:rPr>
        <w:t>7</w:t>
      </w:r>
      <w:r w:rsidR="00FF09C2" w:rsidRPr="008277DD">
        <w:rPr>
          <w:szCs w:val="24"/>
          <w:lang w:val="bg-BG"/>
        </w:rPr>
        <w:t>.</w:t>
      </w:r>
      <w:r w:rsidR="004563DD" w:rsidRPr="008277DD">
        <w:rPr>
          <w:szCs w:val="24"/>
          <w:lang w:val="bg-BG"/>
        </w:rPr>
        <w:t>3</w:t>
      </w:r>
      <w:r w:rsidR="00FF09C2" w:rsidRPr="008277DD">
        <w:rPr>
          <w:szCs w:val="24"/>
          <w:lang w:val="bg-BG"/>
        </w:rPr>
        <w:t>. Настоящия</w:t>
      </w:r>
      <w:r w:rsidR="007569AF">
        <w:rPr>
          <w:szCs w:val="24"/>
          <w:lang w:val="bg-BG"/>
        </w:rPr>
        <w:t>т</w:t>
      </w:r>
      <w:r w:rsidR="00FF09C2" w:rsidRPr="008277DD">
        <w:rPr>
          <w:szCs w:val="24"/>
          <w:lang w:val="bg-BG"/>
        </w:rPr>
        <w:t xml:space="preserve"> административен договор подлежи на оспорване </w:t>
      </w:r>
      <w:r w:rsidR="007569AF" w:rsidRPr="007569AF">
        <w:rPr>
          <w:szCs w:val="24"/>
          <w:lang w:val="bg-BG"/>
        </w:rPr>
        <w:t xml:space="preserve">пред компетентния административен съд по реда на АПК в срок от 14 дни </w:t>
      </w:r>
      <w:r w:rsidR="00FF09C2" w:rsidRPr="008277DD">
        <w:rPr>
          <w:szCs w:val="24"/>
          <w:lang w:val="bg-BG"/>
        </w:rPr>
        <w:t>от подписването му от страна</w:t>
      </w:r>
      <w:r w:rsidR="007569AF">
        <w:rPr>
          <w:szCs w:val="24"/>
          <w:lang w:val="bg-BG"/>
        </w:rPr>
        <w:t xml:space="preserve"> на </w:t>
      </w:r>
      <w:r w:rsidR="007569AF" w:rsidRPr="007569AF">
        <w:rPr>
          <w:szCs w:val="24"/>
          <w:lang w:val="bg-BG"/>
        </w:rPr>
        <w:t>Управляващия орган</w:t>
      </w:r>
      <w:r w:rsidR="00FF09C2" w:rsidRPr="008277DD">
        <w:rPr>
          <w:szCs w:val="24"/>
          <w:lang w:val="bg-BG"/>
        </w:rPr>
        <w:t>.</w:t>
      </w:r>
    </w:p>
    <w:p w14:paraId="55456821" w14:textId="77777777" w:rsidR="00FF09C2" w:rsidRPr="008277DD" w:rsidRDefault="00FF09C2" w:rsidP="0064585E">
      <w:pPr>
        <w:ind w:left="567" w:hanging="567"/>
        <w:jc w:val="both"/>
        <w:rPr>
          <w:szCs w:val="24"/>
          <w:lang w:val="bg-BG"/>
        </w:rPr>
      </w:pPr>
    </w:p>
    <w:p w14:paraId="62B8AD60" w14:textId="556EB74C" w:rsidR="00FF09C2" w:rsidRPr="008277DD" w:rsidRDefault="007B2C3A" w:rsidP="0064585E">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 xml:space="preserve">и в </w:t>
      </w:r>
      <w:r w:rsidR="00425989">
        <w:rPr>
          <w:szCs w:val="24"/>
          <w:lang w:val="bg-BG"/>
        </w:rPr>
        <w:t>три</w:t>
      </w:r>
      <w:r>
        <w:rPr>
          <w:szCs w:val="24"/>
          <w:lang w:val="bg-BG"/>
        </w:rPr>
        <w:t xml:space="preserve"> еднообразни екземпляра – един за бенефициента</w:t>
      </w:r>
      <w:r w:rsidR="0035166A">
        <w:rPr>
          <w:szCs w:val="24"/>
          <w:lang w:val="bg-BG"/>
        </w:rPr>
        <w:t xml:space="preserve"> </w:t>
      </w:r>
      <w:r w:rsidR="00F81CC7">
        <w:rPr>
          <w:szCs w:val="24"/>
          <w:lang w:val="bg-BG"/>
        </w:rPr>
        <w:t>…………</w:t>
      </w:r>
      <w:r w:rsidR="007569AF">
        <w:rPr>
          <w:szCs w:val="24"/>
          <w:lang w:val="bg-BG"/>
        </w:rPr>
        <w:t>, един за МИГ</w:t>
      </w:r>
      <w:r w:rsidR="002B670A">
        <w:rPr>
          <w:szCs w:val="24"/>
          <w:lang w:val="bg-BG"/>
        </w:rPr>
        <w:t>/МИРГ</w:t>
      </w:r>
      <w:r w:rsidR="00F81CC7">
        <w:rPr>
          <w:szCs w:val="24"/>
          <w:lang w:val="bg-BG"/>
        </w:rPr>
        <w:t>……..</w:t>
      </w:r>
      <w:r>
        <w:rPr>
          <w:szCs w:val="24"/>
          <w:lang w:val="bg-BG"/>
        </w:rPr>
        <w:t xml:space="preserve"> и един за Управляващия орган</w:t>
      </w:r>
      <w:r w:rsidR="00F81CC7">
        <w:rPr>
          <w:szCs w:val="24"/>
          <w:lang w:val="bg-BG"/>
        </w:rPr>
        <w:t xml:space="preserve"> на ОП НОИР</w:t>
      </w:r>
      <w:r w:rsidR="00FF09C2" w:rsidRPr="008277DD">
        <w:rPr>
          <w:szCs w:val="24"/>
          <w:lang w:val="bg-BG"/>
        </w:rPr>
        <w:t>.</w:t>
      </w:r>
    </w:p>
    <w:p w14:paraId="61E03196" w14:textId="77777777" w:rsidR="00FF09C2" w:rsidRPr="008277DD" w:rsidRDefault="00FF09C2" w:rsidP="0064585E">
      <w:pPr>
        <w:jc w:val="both"/>
        <w:rPr>
          <w:szCs w:val="24"/>
          <w:lang w:val="bg-BG"/>
        </w:rPr>
      </w:pPr>
    </w:p>
    <w:p w14:paraId="70DB2F0A" w14:textId="77777777" w:rsidR="00FF09C2" w:rsidRPr="008277DD" w:rsidRDefault="00FF09C2" w:rsidP="0064585E">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7777777" w:rsidR="00FF09C2" w:rsidRPr="008277DD" w:rsidRDefault="00FF09C2" w:rsidP="0064585E">
            <w:pPr>
              <w:jc w:val="both"/>
              <w:rPr>
                <w:szCs w:val="24"/>
                <w:lang w:val="bg-BG"/>
              </w:rPr>
            </w:pPr>
            <w:r w:rsidRPr="008277DD">
              <w:rPr>
                <w:szCs w:val="24"/>
                <w:lang w:val="bg-BG"/>
              </w:rPr>
              <w:t>За Управляващия орган:</w:t>
            </w:r>
          </w:p>
          <w:p w14:paraId="153E2BAE" w14:textId="77777777" w:rsidR="00FF09C2" w:rsidRPr="008277DD" w:rsidRDefault="00FF09C2" w:rsidP="0064585E">
            <w:pPr>
              <w:jc w:val="both"/>
              <w:rPr>
                <w:szCs w:val="24"/>
                <w:lang w:val="bg-BG"/>
              </w:rPr>
            </w:pPr>
          </w:p>
          <w:p w14:paraId="0D1E7F3E" w14:textId="77777777" w:rsidR="00FF09C2" w:rsidRPr="008277DD" w:rsidRDefault="00FF09C2" w:rsidP="0064585E">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6041682" w14:textId="77777777" w:rsidR="00FF09C2" w:rsidRPr="008277DD" w:rsidRDefault="00FF09C2" w:rsidP="0064585E">
            <w:pPr>
              <w:jc w:val="both"/>
              <w:rPr>
                <w:i/>
                <w:szCs w:val="24"/>
                <w:lang w:val="bg-BG"/>
              </w:rPr>
            </w:pPr>
          </w:p>
          <w:p w14:paraId="45E060C7" w14:textId="77777777" w:rsidR="00FF09C2" w:rsidRPr="008277DD" w:rsidRDefault="00FF09C2" w:rsidP="0064585E">
            <w:pPr>
              <w:jc w:val="both"/>
              <w:rPr>
                <w:i/>
                <w:szCs w:val="24"/>
                <w:lang w:val="bg-BG"/>
              </w:rPr>
            </w:pPr>
            <w:r w:rsidRPr="008277DD">
              <w:rPr>
                <w:i/>
                <w:szCs w:val="24"/>
                <w:lang w:val="bg-BG"/>
              </w:rPr>
              <w:t>[подпис]</w:t>
            </w:r>
          </w:p>
          <w:p w14:paraId="4BED8D2E" w14:textId="77777777" w:rsidR="00FF09C2" w:rsidRPr="008277DD" w:rsidRDefault="00FF09C2" w:rsidP="0064585E">
            <w:pPr>
              <w:jc w:val="both"/>
              <w:rPr>
                <w:i/>
                <w:szCs w:val="24"/>
                <w:lang w:val="bg-BG"/>
              </w:rPr>
            </w:pPr>
          </w:p>
          <w:p w14:paraId="734E0436" w14:textId="77777777" w:rsidR="00FF09C2" w:rsidRPr="008277DD" w:rsidRDefault="00FF09C2" w:rsidP="0064585E">
            <w:pPr>
              <w:jc w:val="both"/>
              <w:rPr>
                <w:szCs w:val="24"/>
                <w:lang w:val="bg-BG"/>
              </w:rPr>
            </w:pPr>
            <w:r w:rsidRPr="008277DD">
              <w:rPr>
                <w:i/>
                <w:szCs w:val="24"/>
                <w:lang w:val="bg-BG"/>
              </w:rPr>
              <w:t>[дата]</w:t>
            </w:r>
          </w:p>
        </w:tc>
        <w:tc>
          <w:tcPr>
            <w:tcW w:w="4714" w:type="dxa"/>
            <w:shd w:val="clear" w:color="auto" w:fill="auto"/>
          </w:tcPr>
          <w:p w14:paraId="1304780B" w14:textId="06DADCC9" w:rsidR="00FF09C2" w:rsidRPr="008277DD" w:rsidRDefault="00FF09C2" w:rsidP="0064585E">
            <w:pPr>
              <w:jc w:val="both"/>
              <w:rPr>
                <w:szCs w:val="24"/>
                <w:lang w:val="bg-BG"/>
              </w:rPr>
            </w:pPr>
            <w:r w:rsidRPr="008277DD">
              <w:rPr>
                <w:szCs w:val="24"/>
                <w:lang w:val="bg-BG"/>
              </w:rPr>
              <w:t>За Бенефициента:</w:t>
            </w:r>
          </w:p>
          <w:p w14:paraId="2D7DEB2E" w14:textId="77777777" w:rsidR="00FF09C2" w:rsidRPr="008277DD" w:rsidRDefault="00FF09C2" w:rsidP="0064585E">
            <w:pPr>
              <w:jc w:val="both"/>
              <w:rPr>
                <w:szCs w:val="24"/>
                <w:lang w:val="bg-BG"/>
              </w:rPr>
            </w:pPr>
          </w:p>
          <w:p w14:paraId="52B40B7E" w14:textId="77777777" w:rsidR="00FF09C2" w:rsidRPr="008277DD" w:rsidRDefault="00FF09C2" w:rsidP="0064585E">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029BB0F" w14:textId="77777777" w:rsidR="00FF09C2" w:rsidRPr="008277DD" w:rsidRDefault="00FF09C2" w:rsidP="0064585E">
            <w:pPr>
              <w:jc w:val="both"/>
              <w:rPr>
                <w:i/>
                <w:szCs w:val="24"/>
                <w:lang w:val="bg-BG"/>
              </w:rPr>
            </w:pPr>
          </w:p>
          <w:p w14:paraId="3BFA29EE" w14:textId="77777777" w:rsidR="00FF09C2" w:rsidRPr="008277DD" w:rsidRDefault="00FF09C2" w:rsidP="0064585E">
            <w:pPr>
              <w:jc w:val="both"/>
              <w:rPr>
                <w:i/>
                <w:szCs w:val="24"/>
                <w:lang w:val="bg-BG"/>
              </w:rPr>
            </w:pPr>
            <w:r w:rsidRPr="008277DD">
              <w:rPr>
                <w:i/>
                <w:szCs w:val="24"/>
                <w:lang w:val="bg-BG"/>
              </w:rPr>
              <w:t>[подпис]</w:t>
            </w:r>
          </w:p>
          <w:p w14:paraId="0727767E" w14:textId="77777777" w:rsidR="00FF09C2" w:rsidRPr="008277DD" w:rsidRDefault="00FF09C2" w:rsidP="0064585E">
            <w:pPr>
              <w:jc w:val="both"/>
              <w:rPr>
                <w:i/>
                <w:szCs w:val="24"/>
                <w:lang w:val="bg-BG"/>
              </w:rPr>
            </w:pPr>
          </w:p>
          <w:p w14:paraId="0FF969E3" w14:textId="77777777" w:rsidR="00FF09C2" w:rsidRDefault="00FF09C2" w:rsidP="0064585E">
            <w:pPr>
              <w:jc w:val="both"/>
            </w:pPr>
            <w:r w:rsidRPr="008277DD">
              <w:rPr>
                <w:i/>
                <w:szCs w:val="24"/>
                <w:lang w:val="bg-BG"/>
              </w:rPr>
              <w:t>[дата]</w:t>
            </w:r>
          </w:p>
        </w:tc>
      </w:tr>
    </w:tbl>
    <w:p w14:paraId="6F2495CA" w14:textId="77777777" w:rsidR="00FF09C2" w:rsidRDefault="00FF09C2" w:rsidP="0064585E">
      <w:pPr>
        <w:jc w:val="both"/>
      </w:pPr>
    </w:p>
    <w:tbl>
      <w:tblPr>
        <w:tblW w:w="0" w:type="auto"/>
        <w:tblInd w:w="-34" w:type="dxa"/>
        <w:tblLayout w:type="fixed"/>
        <w:tblLook w:val="0000" w:firstRow="0" w:lastRow="0" w:firstColumn="0" w:lastColumn="0" w:noHBand="0" w:noVBand="0"/>
      </w:tblPr>
      <w:tblGrid>
        <w:gridCol w:w="4748"/>
        <w:gridCol w:w="4714"/>
      </w:tblGrid>
      <w:tr w:rsidR="007569AF" w14:paraId="7F18A58A" w14:textId="77777777" w:rsidTr="0010065B">
        <w:tc>
          <w:tcPr>
            <w:tcW w:w="4748" w:type="dxa"/>
            <w:shd w:val="clear" w:color="auto" w:fill="auto"/>
          </w:tcPr>
          <w:p w14:paraId="321C543C" w14:textId="6F9396DE" w:rsidR="007569AF" w:rsidRPr="008277DD" w:rsidRDefault="007569AF" w:rsidP="0064585E">
            <w:pPr>
              <w:jc w:val="both"/>
              <w:rPr>
                <w:szCs w:val="24"/>
                <w:lang w:val="bg-BG"/>
              </w:rPr>
            </w:pPr>
          </w:p>
        </w:tc>
        <w:tc>
          <w:tcPr>
            <w:tcW w:w="4714" w:type="dxa"/>
            <w:shd w:val="clear" w:color="auto" w:fill="auto"/>
          </w:tcPr>
          <w:p w14:paraId="03D8502D" w14:textId="38FABCC4" w:rsidR="007569AF" w:rsidRPr="008277DD" w:rsidRDefault="007569AF" w:rsidP="0064585E">
            <w:pPr>
              <w:jc w:val="both"/>
              <w:rPr>
                <w:szCs w:val="24"/>
                <w:lang w:val="bg-BG"/>
              </w:rPr>
            </w:pPr>
            <w:r w:rsidRPr="008277DD">
              <w:rPr>
                <w:szCs w:val="24"/>
                <w:lang w:val="bg-BG"/>
              </w:rPr>
              <w:t xml:space="preserve">За </w:t>
            </w:r>
            <w:r>
              <w:rPr>
                <w:szCs w:val="24"/>
                <w:lang w:val="bg-BG"/>
              </w:rPr>
              <w:t>МИГ</w:t>
            </w:r>
            <w:r w:rsidR="002B670A">
              <w:rPr>
                <w:szCs w:val="24"/>
                <w:lang w:val="bg-BG"/>
              </w:rPr>
              <w:t>/МИРГ</w:t>
            </w:r>
            <w:r w:rsidRPr="008277DD">
              <w:rPr>
                <w:szCs w:val="24"/>
                <w:lang w:val="bg-BG"/>
              </w:rPr>
              <w:t>:</w:t>
            </w:r>
          </w:p>
          <w:p w14:paraId="1C8881AD" w14:textId="77777777" w:rsidR="007569AF" w:rsidRPr="008277DD" w:rsidRDefault="007569AF" w:rsidP="0064585E">
            <w:pPr>
              <w:jc w:val="both"/>
              <w:rPr>
                <w:szCs w:val="24"/>
                <w:lang w:val="bg-BG"/>
              </w:rPr>
            </w:pPr>
          </w:p>
          <w:p w14:paraId="3BE38D95" w14:textId="77777777" w:rsidR="007569AF" w:rsidRPr="008277DD" w:rsidRDefault="007569AF" w:rsidP="0064585E">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23BB6EC3" w14:textId="77777777" w:rsidR="007569AF" w:rsidRPr="008277DD" w:rsidRDefault="007569AF" w:rsidP="0064585E">
            <w:pPr>
              <w:jc w:val="both"/>
              <w:rPr>
                <w:i/>
                <w:szCs w:val="24"/>
                <w:lang w:val="bg-BG"/>
              </w:rPr>
            </w:pPr>
          </w:p>
          <w:p w14:paraId="6894FC50" w14:textId="77777777" w:rsidR="007569AF" w:rsidRPr="008277DD" w:rsidRDefault="007569AF" w:rsidP="0064585E">
            <w:pPr>
              <w:jc w:val="both"/>
              <w:rPr>
                <w:i/>
                <w:szCs w:val="24"/>
                <w:lang w:val="bg-BG"/>
              </w:rPr>
            </w:pPr>
            <w:r w:rsidRPr="008277DD">
              <w:rPr>
                <w:i/>
                <w:szCs w:val="24"/>
                <w:lang w:val="bg-BG"/>
              </w:rPr>
              <w:t>[подпис]</w:t>
            </w:r>
          </w:p>
          <w:p w14:paraId="36A08239" w14:textId="77777777" w:rsidR="007569AF" w:rsidRPr="008277DD" w:rsidRDefault="007569AF" w:rsidP="0064585E">
            <w:pPr>
              <w:jc w:val="both"/>
              <w:rPr>
                <w:i/>
                <w:szCs w:val="24"/>
                <w:lang w:val="bg-BG"/>
              </w:rPr>
            </w:pPr>
          </w:p>
          <w:p w14:paraId="46B09388" w14:textId="77777777" w:rsidR="007569AF" w:rsidRDefault="007569AF" w:rsidP="0064585E">
            <w:pPr>
              <w:jc w:val="both"/>
            </w:pPr>
            <w:r w:rsidRPr="008277DD">
              <w:rPr>
                <w:i/>
                <w:szCs w:val="24"/>
                <w:lang w:val="bg-BG"/>
              </w:rPr>
              <w:t>[дата]</w:t>
            </w:r>
          </w:p>
        </w:tc>
      </w:tr>
    </w:tbl>
    <w:p w14:paraId="08C12653" w14:textId="77777777" w:rsidR="007569AF" w:rsidRDefault="007569AF" w:rsidP="0064585E">
      <w:pPr>
        <w:jc w:val="both"/>
      </w:pPr>
    </w:p>
    <w:sectPr w:rsidR="007569AF" w:rsidSect="00DA074B">
      <w:headerReference w:type="default" r:id="rId10"/>
      <w:footerReference w:type="default" r:id="rId11"/>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CAC1E" w14:textId="77777777" w:rsidR="00D013B0" w:rsidRDefault="00D013B0">
      <w:r>
        <w:separator/>
      </w:r>
    </w:p>
  </w:endnote>
  <w:endnote w:type="continuationSeparator" w:id="0">
    <w:p w14:paraId="3B510F64" w14:textId="77777777" w:rsidR="00D013B0" w:rsidRDefault="00D01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26E" w14:textId="3A97E9DB" w:rsidR="00FF09C2" w:rsidRDefault="00667F69">
    <w:pPr>
      <w:pStyle w:val="Footer"/>
      <w:ind w:right="360"/>
      <w:jc w:val="right"/>
      <w:rPr>
        <w:rFonts w:ascii="Courier New" w:hAnsi="Courier New" w:cs="Courier New"/>
        <w:sz w:val="20"/>
      </w:rPr>
    </w:pPr>
    <w:r>
      <w:rPr>
        <w:noProof/>
        <w:lang w:val="en-GB" w:eastAsia="en-GB"/>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7075C045"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D013B0">
                            <w:rPr>
                              <w:rStyle w:val="PageNumber"/>
                              <w:noProof/>
                            </w:rPr>
                            <w:t>1</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25AEF254" w14:textId="7075C045"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D013B0">
                      <w:rPr>
                        <w:rStyle w:val="PageNumber"/>
                        <w:noProof/>
                      </w:rPr>
                      <w:t>1</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DF8C6" w14:textId="77777777" w:rsidR="00D013B0" w:rsidRDefault="00D013B0">
      <w:r>
        <w:separator/>
      </w:r>
    </w:p>
  </w:footnote>
  <w:footnote w:type="continuationSeparator" w:id="0">
    <w:p w14:paraId="245223F3" w14:textId="77777777" w:rsidR="00D013B0" w:rsidRDefault="00D01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07B4F" w14:textId="77777777" w:rsidR="00FF09C2" w:rsidRDefault="00FF09C2">
    <w:pPr>
      <w:pStyle w:val="Header"/>
      <w:jc w:val="right"/>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F5F"/>
    <w:rsid w:val="00001B46"/>
    <w:rsid w:val="00003874"/>
    <w:rsid w:val="00004FD7"/>
    <w:rsid w:val="000065BB"/>
    <w:rsid w:val="0001339E"/>
    <w:rsid w:val="00017F8E"/>
    <w:rsid w:val="000215A1"/>
    <w:rsid w:val="00021F38"/>
    <w:rsid w:val="00033CB0"/>
    <w:rsid w:val="00051ACE"/>
    <w:rsid w:val="00054037"/>
    <w:rsid w:val="00064231"/>
    <w:rsid w:val="00066B5D"/>
    <w:rsid w:val="00070338"/>
    <w:rsid w:val="00070E34"/>
    <w:rsid w:val="00076C1A"/>
    <w:rsid w:val="000820D3"/>
    <w:rsid w:val="00085450"/>
    <w:rsid w:val="00086132"/>
    <w:rsid w:val="000A15F7"/>
    <w:rsid w:val="000A3D48"/>
    <w:rsid w:val="000B2ACA"/>
    <w:rsid w:val="000C4F80"/>
    <w:rsid w:val="000C4FD4"/>
    <w:rsid w:val="000C5914"/>
    <w:rsid w:val="000D1952"/>
    <w:rsid w:val="000D293C"/>
    <w:rsid w:val="000F2F66"/>
    <w:rsid w:val="000F495B"/>
    <w:rsid w:val="000F6119"/>
    <w:rsid w:val="000F66ED"/>
    <w:rsid w:val="001012C5"/>
    <w:rsid w:val="001018FD"/>
    <w:rsid w:val="00103E90"/>
    <w:rsid w:val="00107D2D"/>
    <w:rsid w:val="00112C5E"/>
    <w:rsid w:val="00117DA9"/>
    <w:rsid w:val="00124C8B"/>
    <w:rsid w:val="0012679E"/>
    <w:rsid w:val="0013012C"/>
    <w:rsid w:val="001303A5"/>
    <w:rsid w:val="001332AF"/>
    <w:rsid w:val="00143BC7"/>
    <w:rsid w:val="0014568F"/>
    <w:rsid w:val="00146D18"/>
    <w:rsid w:val="00153BF4"/>
    <w:rsid w:val="00155FD5"/>
    <w:rsid w:val="0015724C"/>
    <w:rsid w:val="00163707"/>
    <w:rsid w:val="00164821"/>
    <w:rsid w:val="00166F3C"/>
    <w:rsid w:val="001808A4"/>
    <w:rsid w:val="00186DC7"/>
    <w:rsid w:val="00187FE6"/>
    <w:rsid w:val="00191FB0"/>
    <w:rsid w:val="001963D5"/>
    <w:rsid w:val="00197690"/>
    <w:rsid w:val="001B0A83"/>
    <w:rsid w:val="001B41D9"/>
    <w:rsid w:val="001B5B7D"/>
    <w:rsid w:val="001C553D"/>
    <w:rsid w:val="001C67EA"/>
    <w:rsid w:val="001F71DD"/>
    <w:rsid w:val="001F728A"/>
    <w:rsid w:val="002122C8"/>
    <w:rsid w:val="00217B37"/>
    <w:rsid w:val="00220C7F"/>
    <w:rsid w:val="00222EA4"/>
    <w:rsid w:val="002331BA"/>
    <w:rsid w:val="0023743F"/>
    <w:rsid w:val="002478EC"/>
    <w:rsid w:val="00250EE9"/>
    <w:rsid w:val="002542AC"/>
    <w:rsid w:val="002655D7"/>
    <w:rsid w:val="00270E9B"/>
    <w:rsid w:val="00275245"/>
    <w:rsid w:val="0028443D"/>
    <w:rsid w:val="00286FAD"/>
    <w:rsid w:val="002870B9"/>
    <w:rsid w:val="00292DD6"/>
    <w:rsid w:val="00294E1C"/>
    <w:rsid w:val="002A10E5"/>
    <w:rsid w:val="002A6A4B"/>
    <w:rsid w:val="002B2801"/>
    <w:rsid w:val="002B670A"/>
    <w:rsid w:val="002B6FE1"/>
    <w:rsid w:val="002C0FCF"/>
    <w:rsid w:val="002C39FA"/>
    <w:rsid w:val="002C529E"/>
    <w:rsid w:val="002C6CE0"/>
    <w:rsid w:val="002D3E48"/>
    <w:rsid w:val="002D3FB6"/>
    <w:rsid w:val="002D5856"/>
    <w:rsid w:val="002E0CEC"/>
    <w:rsid w:val="002E125E"/>
    <w:rsid w:val="002F39F3"/>
    <w:rsid w:val="002F4412"/>
    <w:rsid w:val="00300F89"/>
    <w:rsid w:val="0030253F"/>
    <w:rsid w:val="00313129"/>
    <w:rsid w:val="0031675B"/>
    <w:rsid w:val="0032021A"/>
    <w:rsid w:val="00320991"/>
    <w:rsid w:val="00321668"/>
    <w:rsid w:val="0032715E"/>
    <w:rsid w:val="00332B2A"/>
    <w:rsid w:val="00334642"/>
    <w:rsid w:val="003356DB"/>
    <w:rsid w:val="00335D2D"/>
    <w:rsid w:val="0034235D"/>
    <w:rsid w:val="00344C4A"/>
    <w:rsid w:val="00346741"/>
    <w:rsid w:val="0035166A"/>
    <w:rsid w:val="00353511"/>
    <w:rsid w:val="003547BC"/>
    <w:rsid w:val="003569E0"/>
    <w:rsid w:val="003573A7"/>
    <w:rsid w:val="003754C1"/>
    <w:rsid w:val="003758E6"/>
    <w:rsid w:val="003824CB"/>
    <w:rsid w:val="00385FD7"/>
    <w:rsid w:val="0039559D"/>
    <w:rsid w:val="003A6C0B"/>
    <w:rsid w:val="003B11E6"/>
    <w:rsid w:val="003D65DD"/>
    <w:rsid w:val="003E5687"/>
    <w:rsid w:val="003F2302"/>
    <w:rsid w:val="003F3F33"/>
    <w:rsid w:val="00403093"/>
    <w:rsid w:val="004049DF"/>
    <w:rsid w:val="00404A51"/>
    <w:rsid w:val="0041537B"/>
    <w:rsid w:val="00415545"/>
    <w:rsid w:val="004162D1"/>
    <w:rsid w:val="00424DBB"/>
    <w:rsid w:val="004250CB"/>
    <w:rsid w:val="00425989"/>
    <w:rsid w:val="0042607C"/>
    <w:rsid w:val="00432A88"/>
    <w:rsid w:val="0043399B"/>
    <w:rsid w:val="00434A7E"/>
    <w:rsid w:val="004422DF"/>
    <w:rsid w:val="00447656"/>
    <w:rsid w:val="0044794B"/>
    <w:rsid w:val="0045046A"/>
    <w:rsid w:val="00450EC5"/>
    <w:rsid w:val="004563DD"/>
    <w:rsid w:val="004564CC"/>
    <w:rsid w:val="00456EEE"/>
    <w:rsid w:val="004572C2"/>
    <w:rsid w:val="00460A07"/>
    <w:rsid w:val="00476042"/>
    <w:rsid w:val="00485C39"/>
    <w:rsid w:val="00493E03"/>
    <w:rsid w:val="004A13A5"/>
    <w:rsid w:val="004A1B8F"/>
    <w:rsid w:val="004A4717"/>
    <w:rsid w:val="004B325F"/>
    <w:rsid w:val="004B3530"/>
    <w:rsid w:val="004B36BD"/>
    <w:rsid w:val="004C4A7F"/>
    <w:rsid w:val="004C4BE5"/>
    <w:rsid w:val="004C6F37"/>
    <w:rsid w:val="004D71CC"/>
    <w:rsid w:val="004E3C21"/>
    <w:rsid w:val="004F08C5"/>
    <w:rsid w:val="004F34F4"/>
    <w:rsid w:val="00507FD6"/>
    <w:rsid w:val="00510954"/>
    <w:rsid w:val="00522225"/>
    <w:rsid w:val="005255A0"/>
    <w:rsid w:val="00526BA9"/>
    <w:rsid w:val="005274B1"/>
    <w:rsid w:val="00537581"/>
    <w:rsid w:val="00546A72"/>
    <w:rsid w:val="00547824"/>
    <w:rsid w:val="00552FB6"/>
    <w:rsid w:val="00553E9F"/>
    <w:rsid w:val="00557D29"/>
    <w:rsid w:val="00557FC7"/>
    <w:rsid w:val="00561CBF"/>
    <w:rsid w:val="00593958"/>
    <w:rsid w:val="0059648B"/>
    <w:rsid w:val="00596922"/>
    <w:rsid w:val="00597C34"/>
    <w:rsid w:val="005A2389"/>
    <w:rsid w:val="005A248C"/>
    <w:rsid w:val="005A4D5C"/>
    <w:rsid w:val="005B4165"/>
    <w:rsid w:val="005B4A4F"/>
    <w:rsid w:val="005B611C"/>
    <w:rsid w:val="005B6F07"/>
    <w:rsid w:val="005C2B31"/>
    <w:rsid w:val="005C5A5E"/>
    <w:rsid w:val="005C71AE"/>
    <w:rsid w:val="005E0E13"/>
    <w:rsid w:val="005E1196"/>
    <w:rsid w:val="005E288F"/>
    <w:rsid w:val="005E4D36"/>
    <w:rsid w:val="00601E58"/>
    <w:rsid w:val="00610D52"/>
    <w:rsid w:val="00611FEA"/>
    <w:rsid w:val="00612F57"/>
    <w:rsid w:val="006176B2"/>
    <w:rsid w:val="0063002C"/>
    <w:rsid w:val="00633B63"/>
    <w:rsid w:val="0063410A"/>
    <w:rsid w:val="006419C5"/>
    <w:rsid w:val="0064585E"/>
    <w:rsid w:val="00647CE2"/>
    <w:rsid w:val="00653B4A"/>
    <w:rsid w:val="00661753"/>
    <w:rsid w:val="00666643"/>
    <w:rsid w:val="00667212"/>
    <w:rsid w:val="00667F69"/>
    <w:rsid w:val="00672614"/>
    <w:rsid w:val="006738F1"/>
    <w:rsid w:val="006740A5"/>
    <w:rsid w:val="006746BC"/>
    <w:rsid w:val="00675730"/>
    <w:rsid w:val="00677259"/>
    <w:rsid w:val="0067734C"/>
    <w:rsid w:val="00686C63"/>
    <w:rsid w:val="00687F59"/>
    <w:rsid w:val="006A2EB6"/>
    <w:rsid w:val="006A3F4D"/>
    <w:rsid w:val="006B1654"/>
    <w:rsid w:val="006B19B8"/>
    <w:rsid w:val="006B709E"/>
    <w:rsid w:val="006C21EB"/>
    <w:rsid w:val="006C64C7"/>
    <w:rsid w:val="006D0459"/>
    <w:rsid w:val="006D07E6"/>
    <w:rsid w:val="006D3828"/>
    <w:rsid w:val="006D4FD5"/>
    <w:rsid w:val="006F6BCD"/>
    <w:rsid w:val="006F728A"/>
    <w:rsid w:val="006F7DF3"/>
    <w:rsid w:val="0070107E"/>
    <w:rsid w:val="0070228F"/>
    <w:rsid w:val="007028A7"/>
    <w:rsid w:val="00712B3F"/>
    <w:rsid w:val="00730915"/>
    <w:rsid w:val="00745E80"/>
    <w:rsid w:val="007569AF"/>
    <w:rsid w:val="00773D8A"/>
    <w:rsid w:val="0077491D"/>
    <w:rsid w:val="0079055C"/>
    <w:rsid w:val="007916A3"/>
    <w:rsid w:val="00793AF5"/>
    <w:rsid w:val="00793F50"/>
    <w:rsid w:val="00794CF4"/>
    <w:rsid w:val="007A164A"/>
    <w:rsid w:val="007A3286"/>
    <w:rsid w:val="007A3824"/>
    <w:rsid w:val="007B2C3A"/>
    <w:rsid w:val="007B39C9"/>
    <w:rsid w:val="007C1CAF"/>
    <w:rsid w:val="007C2213"/>
    <w:rsid w:val="007C45EA"/>
    <w:rsid w:val="007C7601"/>
    <w:rsid w:val="007C7AFD"/>
    <w:rsid w:val="007D5609"/>
    <w:rsid w:val="007D5D11"/>
    <w:rsid w:val="007E18F1"/>
    <w:rsid w:val="007F2815"/>
    <w:rsid w:val="007F4F92"/>
    <w:rsid w:val="007F5DE0"/>
    <w:rsid w:val="007F6046"/>
    <w:rsid w:val="00801011"/>
    <w:rsid w:val="00801496"/>
    <w:rsid w:val="008114A8"/>
    <w:rsid w:val="008149F8"/>
    <w:rsid w:val="0081714E"/>
    <w:rsid w:val="00821090"/>
    <w:rsid w:val="008219C6"/>
    <w:rsid w:val="008241BF"/>
    <w:rsid w:val="00824A2D"/>
    <w:rsid w:val="0082753D"/>
    <w:rsid w:val="008277DD"/>
    <w:rsid w:val="00834DE9"/>
    <w:rsid w:val="00835639"/>
    <w:rsid w:val="00840EF8"/>
    <w:rsid w:val="00841880"/>
    <w:rsid w:val="008437C7"/>
    <w:rsid w:val="0084591B"/>
    <w:rsid w:val="00850ED8"/>
    <w:rsid w:val="00854D64"/>
    <w:rsid w:val="008615CF"/>
    <w:rsid w:val="00864EC5"/>
    <w:rsid w:val="008651F5"/>
    <w:rsid w:val="008666D8"/>
    <w:rsid w:val="00870E38"/>
    <w:rsid w:val="008738D9"/>
    <w:rsid w:val="008743C5"/>
    <w:rsid w:val="00880018"/>
    <w:rsid w:val="0088603E"/>
    <w:rsid w:val="008A36E1"/>
    <w:rsid w:val="008A76C7"/>
    <w:rsid w:val="008B0E87"/>
    <w:rsid w:val="008B1C7B"/>
    <w:rsid w:val="008B3C31"/>
    <w:rsid w:val="008B697E"/>
    <w:rsid w:val="008C72C3"/>
    <w:rsid w:val="008D345E"/>
    <w:rsid w:val="008D4910"/>
    <w:rsid w:val="008E0A35"/>
    <w:rsid w:val="008E313B"/>
    <w:rsid w:val="008F26D2"/>
    <w:rsid w:val="008F4FCF"/>
    <w:rsid w:val="00900D82"/>
    <w:rsid w:val="00905D4D"/>
    <w:rsid w:val="0091388B"/>
    <w:rsid w:val="009142BC"/>
    <w:rsid w:val="009144F6"/>
    <w:rsid w:val="00915B8B"/>
    <w:rsid w:val="0092466C"/>
    <w:rsid w:val="00924BD6"/>
    <w:rsid w:val="00931862"/>
    <w:rsid w:val="009408ED"/>
    <w:rsid w:val="009426C7"/>
    <w:rsid w:val="0094786E"/>
    <w:rsid w:val="00947B72"/>
    <w:rsid w:val="00950FDE"/>
    <w:rsid w:val="009625EA"/>
    <w:rsid w:val="009656B3"/>
    <w:rsid w:val="009811FC"/>
    <w:rsid w:val="009845AF"/>
    <w:rsid w:val="00984607"/>
    <w:rsid w:val="00994389"/>
    <w:rsid w:val="009A11E5"/>
    <w:rsid w:val="009A78DD"/>
    <w:rsid w:val="009B017C"/>
    <w:rsid w:val="009B152D"/>
    <w:rsid w:val="009B1A51"/>
    <w:rsid w:val="009B43F5"/>
    <w:rsid w:val="009C2DA5"/>
    <w:rsid w:val="009E3C96"/>
    <w:rsid w:val="009F6BB8"/>
    <w:rsid w:val="009F76FA"/>
    <w:rsid w:val="00A038AA"/>
    <w:rsid w:val="00A119A4"/>
    <w:rsid w:val="00A14B65"/>
    <w:rsid w:val="00A15736"/>
    <w:rsid w:val="00A21DB1"/>
    <w:rsid w:val="00A22F52"/>
    <w:rsid w:val="00A23E03"/>
    <w:rsid w:val="00A26C53"/>
    <w:rsid w:val="00A310EA"/>
    <w:rsid w:val="00A34551"/>
    <w:rsid w:val="00A37908"/>
    <w:rsid w:val="00A43D36"/>
    <w:rsid w:val="00A5359C"/>
    <w:rsid w:val="00A612CB"/>
    <w:rsid w:val="00A63FB6"/>
    <w:rsid w:val="00A709EB"/>
    <w:rsid w:val="00A71668"/>
    <w:rsid w:val="00A800EA"/>
    <w:rsid w:val="00A834F4"/>
    <w:rsid w:val="00AA1588"/>
    <w:rsid w:val="00AA283B"/>
    <w:rsid w:val="00AA378A"/>
    <w:rsid w:val="00AA61E6"/>
    <w:rsid w:val="00AB5E79"/>
    <w:rsid w:val="00AC23C2"/>
    <w:rsid w:val="00AC429B"/>
    <w:rsid w:val="00AD05A0"/>
    <w:rsid w:val="00AE3B4C"/>
    <w:rsid w:val="00AF37EA"/>
    <w:rsid w:val="00AF4E1F"/>
    <w:rsid w:val="00B03103"/>
    <w:rsid w:val="00B03723"/>
    <w:rsid w:val="00B041D3"/>
    <w:rsid w:val="00B0573C"/>
    <w:rsid w:val="00B06B4F"/>
    <w:rsid w:val="00B16F87"/>
    <w:rsid w:val="00B21C78"/>
    <w:rsid w:val="00B22712"/>
    <w:rsid w:val="00B24022"/>
    <w:rsid w:val="00B31E95"/>
    <w:rsid w:val="00B32DF7"/>
    <w:rsid w:val="00B35597"/>
    <w:rsid w:val="00B41855"/>
    <w:rsid w:val="00B423AD"/>
    <w:rsid w:val="00B45692"/>
    <w:rsid w:val="00B477F9"/>
    <w:rsid w:val="00B50F1E"/>
    <w:rsid w:val="00B544DF"/>
    <w:rsid w:val="00B72C8D"/>
    <w:rsid w:val="00B8793A"/>
    <w:rsid w:val="00B90DBF"/>
    <w:rsid w:val="00B93CDD"/>
    <w:rsid w:val="00BB3E44"/>
    <w:rsid w:val="00BB4CFE"/>
    <w:rsid w:val="00BB7604"/>
    <w:rsid w:val="00BC54C2"/>
    <w:rsid w:val="00BE6B23"/>
    <w:rsid w:val="00BF2BBF"/>
    <w:rsid w:val="00BF4BE3"/>
    <w:rsid w:val="00C038ED"/>
    <w:rsid w:val="00C06202"/>
    <w:rsid w:val="00C3269E"/>
    <w:rsid w:val="00C45675"/>
    <w:rsid w:val="00C54CE5"/>
    <w:rsid w:val="00C61B76"/>
    <w:rsid w:val="00C63769"/>
    <w:rsid w:val="00C740E6"/>
    <w:rsid w:val="00C80B44"/>
    <w:rsid w:val="00C8640F"/>
    <w:rsid w:val="00C9272C"/>
    <w:rsid w:val="00CA540D"/>
    <w:rsid w:val="00CA7729"/>
    <w:rsid w:val="00CB0146"/>
    <w:rsid w:val="00CB75E5"/>
    <w:rsid w:val="00CC69E6"/>
    <w:rsid w:val="00CD2158"/>
    <w:rsid w:val="00CE04E1"/>
    <w:rsid w:val="00CE6755"/>
    <w:rsid w:val="00CF19C6"/>
    <w:rsid w:val="00D013B0"/>
    <w:rsid w:val="00D03D4E"/>
    <w:rsid w:val="00D048D1"/>
    <w:rsid w:val="00D10DEF"/>
    <w:rsid w:val="00D13275"/>
    <w:rsid w:val="00D20D47"/>
    <w:rsid w:val="00D23420"/>
    <w:rsid w:val="00D26F5F"/>
    <w:rsid w:val="00D308F2"/>
    <w:rsid w:val="00D31F76"/>
    <w:rsid w:val="00D36925"/>
    <w:rsid w:val="00D37EBC"/>
    <w:rsid w:val="00D41902"/>
    <w:rsid w:val="00D43AD6"/>
    <w:rsid w:val="00D461D5"/>
    <w:rsid w:val="00D5247A"/>
    <w:rsid w:val="00D66782"/>
    <w:rsid w:val="00D66D77"/>
    <w:rsid w:val="00D72087"/>
    <w:rsid w:val="00D7430C"/>
    <w:rsid w:val="00D813A7"/>
    <w:rsid w:val="00D91732"/>
    <w:rsid w:val="00D9364C"/>
    <w:rsid w:val="00D97183"/>
    <w:rsid w:val="00D97F3F"/>
    <w:rsid w:val="00DA074B"/>
    <w:rsid w:val="00DA0785"/>
    <w:rsid w:val="00DA67A8"/>
    <w:rsid w:val="00DB1D80"/>
    <w:rsid w:val="00DB361B"/>
    <w:rsid w:val="00DC4532"/>
    <w:rsid w:val="00DC7F42"/>
    <w:rsid w:val="00DD3BA7"/>
    <w:rsid w:val="00DD4253"/>
    <w:rsid w:val="00DD52B2"/>
    <w:rsid w:val="00DD775B"/>
    <w:rsid w:val="00DE106B"/>
    <w:rsid w:val="00DE429F"/>
    <w:rsid w:val="00DF00AE"/>
    <w:rsid w:val="00DF0E26"/>
    <w:rsid w:val="00DF18DE"/>
    <w:rsid w:val="00DF469A"/>
    <w:rsid w:val="00DF66CA"/>
    <w:rsid w:val="00DF66F0"/>
    <w:rsid w:val="00E04345"/>
    <w:rsid w:val="00E05B5D"/>
    <w:rsid w:val="00E066C3"/>
    <w:rsid w:val="00E132CF"/>
    <w:rsid w:val="00E13ED2"/>
    <w:rsid w:val="00E140A5"/>
    <w:rsid w:val="00E26076"/>
    <w:rsid w:val="00E2778B"/>
    <w:rsid w:val="00E306F4"/>
    <w:rsid w:val="00E30D9E"/>
    <w:rsid w:val="00E4159E"/>
    <w:rsid w:val="00E65C01"/>
    <w:rsid w:val="00E71DDB"/>
    <w:rsid w:val="00E73D62"/>
    <w:rsid w:val="00E7453B"/>
    <w:rsid w:val="00E7455D"/>
    <w:rsid w:val="00E77E23"/>
    <w:rsid w:val="00E815DA"/>
    <w:rsid w:val="00E91B0C"/>
    <w:rsid w:val="00E958F9"/>
    <w:rsid w:val="00EA0C3E"/>
    <w:rsid w:val="00EA2448"/>
    <w:rsid w:val="00EC41E1"/>
    <w:rsid w:val="00EC78ED"/>
    <w:rsid w:val="00ED00BD"/>
    <w:rsid w:val="00ED737A"/>
    <w:rsid w:val="00EE739E"/>
    <w:rsid w:val="00EF0258"/>
    <w:rsid w:val="00EF240C"/>
    <w:rsid w:val="00EF2839"/>
    <w:rsid w:val="00F17699"/>
    <w:rsid w:val="00F31CC9"/>
    <w:rsid w:val="00F353D5"/>
    <w:rsid w:val="00F452AA"/>
    <w:rsid w:val="00F666EB"/>
    <w:rsid w:val="00F67E9E"/>
    <w:rsid w:val="00F77084"/>
    <w:rsid w:val="00F81CC7"/>
    <w:rsid w:val="00F85F51"/>
    <w:rsid w:val="00F940B5"/>
    <w:rsid w:val="00F94A76"/>
    <w:rsid w:val="00FA0C9B"/>
    <w:rsid w:val="00FA5553"/>
    <w:rsid w:val="00FA7F11"/>
    <w:rsid w:val="00FB297B"/>
    <w:rsid w:val="00FB4711"/>
    <w:rsid w:val="00FB6798"/>
    <w:rsid w:val="00FC33C2"/>
    <w:rsid w:val="00FD29F7"/>
    <w:rsid w:val="00FD3069"/>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ECFC6BD6-E7B1-4E0A-A0AD-EE4610110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85E"/>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uiPriority w:val="99"/>
    <w:rsid w:val="00DA074B"/>
    <w:rPr>
      <w:sz w:val="16"/>
      <w:szCs w:val="16"/>
    </w:rPr>
  </w:style>
  <w:style w:type="character" w:styleId="Strong">
    <w:name w:val="Strong"/>
    <w:uiPriority w:val="22"/>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a1">
    <w:name w:val="Заглавие"/>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a2">
    <w:name w:val="Надпис"/>
    <w:basedOn w:val="Normal"/>
    <w:rsid w:val="00DA074B"/>
    <w:pPr>
      <w:suppressLineNumbers/>
      <w:spacing w:before="120" w:after="120"/>
    </w:pPr>
    <w:rPr>
      <w:rFonts w:cs="Arial"/>
      <w:i/>
      <w:iCs/>
      <w:szCs w:val="24"/>
    </w:rPr>
  </w:style>
  <w:style w:type="paragraph" w:customStyle="1" w:styleId="a3">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link w:val="CommentTextChar"/>
    <w:uiPriority w:val="99"/>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CommentTextChar">
    <w:name w:val="Comment Text Char"/>
    <w:basedOn w:val="DefaultParagraphFont"/>
    <w:link w:val="CommentText"/>
    <w:uiPriority w:val="99"/>
    <w:rsid w:val="009811FC"/>
    <w:rPr>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0973182">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A09C8-BF76-4EEE-A360-9FFAF582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2579</Words>
  <Characters>14706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17251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Magdalena Dimitrova</cp:lastModifiedBy>
  <cp:revision>2</cp:revision>
  <cp:lastPrinted>2018-09-21T08:24:00Z</cp:lastPrinted>
  <dcterms:created xsi:type="dcterms:W3CDTF">2018-11-02T12:53:00Z</dcterms:created>
  <dcterms:modified xsi:type="dcterms:W3CDTF">2018-11-02T12:53:00Z</dcterms:modified>
</cp:coreProperties>
</file>